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178" w:rsidRDefault="00B15178" w:rsidP="00BF6EF5">
      <w:pPr>
        <w:widowControl w:val="0"/>
        <w:shd w:val="clear" w:color="auto" w:fill="FFFFFF"/>
        <w:autoSpaceDE w:val="0"/>
        <w:spacing w:after="0" w:line="240" w:lineRule="auto"/>
        <w:jc w:val="center"/>
        <w:rPr>
          <w:rFonts w:ascii="Times New Roman" w:hAnsi="Times New Roman"/>
          <w:b/>
        </w:rPr>
      </w:pPr>
    </w:p>
    <w:p w:rsidR="000F4DF6" w:rsidRPr="00B15178" w:rsidRDefault="001C22C7"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w:t>
      </w:r>
      <w:r w:rsidR="000F4DF6" w:rsidRPr="00B15178">
        <w:rPr>
          <w:rFonts w:ascii="Times New Roman" w:hAnsi="Times New Roman"/>
          <w:b/>
          <w:sz w:val="24"/>
          <w:szCs w:val="24"/>
        </w:rPr>
        <w:t xml:space="preserve">O </w:t>
      </w:r>
      <w:r w:rsidR="00095A21">
        <w:rPr>
          <w:rFonts w:ascii="Times New Roman" w:hAnsi="Times New Roman"/>
          <w:b/>
          <w:sz w:val="24"/>
          <w:szCs w:val="24"/>
        </w:rPr>
        <w:t>2.</w:t>
      </w:r>
      <w:r w:rsidR="00142C8E">
        <w:rPr>
          <w:rFonts w:ascii="Times New Roman" w:hAnsi="Times New Roman"/>
          <w:b/>
          <w:sz w:val="24"/>
          <w:szCs w:val="24"/>
        </w:rPr>
        <w:t>2</w:t>
      </w:r>
      <w:r w:rsidR="00882FDE">
        <w:rPr>
          <w:rFonts w:ascii="Times New Roman" w:hAnsi="Times New Roman"/>
          <w:b/>
          <w:sz w:val="24"/>
          <w:szCs w:val="24"/>
        </w:rPr>
        <w:t xml:space="preserve"> </w:t>
      </w:r>
      <w:r w:rsidR="00597329">
        <w:rPr>
          <w:rFonts w:ascii="Times New Roman" w:hAnsi="Times New Roman"/>
          <w:b/>
          <w:sz w:val="24"/>
          <w:szCs w:val="24"/>
        </w:rPr>
        <w:t>-</w:t>
      </w:r>
      <w:r w:rsidR="000F4DF6" w:rsidRPr="00B15178">
        <w:rPr>
          <w:rFonts w:ascii="Times New Roman" w:hAnsi="Times New Roman"/>
          <w:b/>
          <w:sz w:val="24"/>
          <w:szCs w:val="24"/>
        </w:rPr>
        <w:t xml:space="preserve"> Disciplinare di gara</w:t>
      </w:r>
      <w:r w:rsidR="00445BD6">
        <w:rPr>
          <w:rFonts w:ascii="Times New Roman" w:hAnsi="Times New Roman"/>
          <w:b/>
          <w:sz w:val="24"/>
          <w:szCs w:val="24"/>
        </w:rPr>
        <w:t>-</w:t>
      </w:r>
      <w:r w:rsidR="00445BD6" w:rsidRPr="00445BD6">
        <w:rPr>
          <w:rFonts w:ascii="Times New Roman" w:hAnsi="Times New Roman"/>
          <w:b/>
          <w:sz w:val="24"/>
          <w:szCs w:val="24"/>
        </w:rPr>
        <w:t xml:space="preserve"> </w:t>
      </w:r>
      <w:r w:rsidR="00445BD6">
        <w:rPr>
          <w:rFonts w:ascii="Times New Roman" w:hAnsi="Times New Roman"/>
          <w:b/>
          <w:sz w:val="24"/>
          <w:szCs w:val="24"/>
        </w:rPr>
        <w:t>Dichiarazione Specifica Servizi</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882FDE">
      <w:pPr>
        <w:pStyle w:val="Titolo3"/>
        <w:jc w:val="center"/>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D.G.U.E.</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rPr>
        <w:t>SPETT.LE</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ab/>
        <w:t>REGIONE CALABRIA</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57486A" w:rsidRPr="00B32CEE" w:rsidRDefault="0057486A" w:rsidP="0057486A">
      <w:pPr>
        <w:autoSpaceDE w:val="0"/>
        <w:spacing w:after="0" w:line="240" w:lineRule="auto"/>
        <w:jc w:val="right"/>
        <w:rPr>
          <w:rFonts w:ascii="Times New Roman" w:hAnsi="Times New Roman"/>
          <w:b/>
          <w:bCs/>
        </w:rPr>
      </w:pPr>
      <w:r>
        <w:rPr>
          <w:rFonts w:ascii="Times New Roman" w:hAnsi="Times New Roman"/>
          <w:b/>
          <w:bCs/>
        </w:rPr>
        <w:t>Settore 6 – Difesa del Suolo</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57486A" w:rsidRDefault="0057486A" w:rsidP="0057486A">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1F44F2" w:rsidRPr="008A6AAC" w:rsidRDefault="001F44F2" w:rsidP="001F44F2">
      <w:pPr>
        <w:pStyle w:val="Didascalia"/>
        <w:jc w:val="both"/>
        <w:rPr>
          <w:rStyle w:val="fontstyle01"/>
          <w:b/>
          <w:bCs/>
        </w:rPr>
      </w:pPr>
      <w:r w:rsidRPr="008A6AAC">
        <w:rPr>
          <w:rStyle w:val="fontstyle01"/>
        </w:rPr>
        <w:t xml:space="preserve">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w:t>
      </w:r>
      <w:r>
        <w:rPr>
          <w:rStyle w:val="fontstyle01"/>
        </w:rPr>
        <w:t xml:space="preserve">PRELIMINARE, </w:t>
      </w:r>
      <w:r w:rsidRPr="008A6AAC">
        <w:rPr>
          <w:rStyle w:val="fontstyle01"/>
        </w:rPr>
        <w:t>DEFINITIVA ED ESECUTIVA, DIREZIONE DEI LAVORI, CONTABILITÀ, COORDINAMENTO SICUREZZA IN FASE DI PROGETTAZIONE ED ESECUZIONE DEI LAVORI DI:</w:t>
      </w:r>
    </w:p>
    <w:p w:rsidR="00915B81" w:rsidRDefault="00915B81" w:rsidP="00915B81">
      <w:pPr>
        <w:widowControl w:val="0"/>
        <w:overflowPunct w:val="0"/>
        <w:autoSpaceDE w:val="0"/>
        <w:spacing w:after="0" w:line="240" w:lineRule="auto"/>
        <w:ind w:right="80"/>
        <w:jc w:val="both"/>
        <w:rPr>
          <w:rFonts w:ascii="Times New Roman" w:hAnsi="Times New Roman"/>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F371BC" w:rsidRPr="008A6AAC" w:rsidTr="00294091">
        <w:trPr>
          <w:trHeight w:val="574"/>
          <w:tblCellSpacing w:w="0" w:type="dxa"/>
        </w:trPr>
        <w:tc>
          <w:tcPr>
            <w:tcW w:w="1008" w:type="dxa"/>
            <w:vAlign w:val="center"/>
          </w:tcPr>
          <w:p w:rsidR="00F371BC" w:rsidRPr="008A6AAC" w:rsidRDefault="00F371BC" w:rsidP="00F371BC">
            <w:pPr>
              <w:spacing w:line="240" w:lineRule="auto"/>
              <w:jc w:val="center"/>
              <w:rPr>
                <w:color w:val="000000"/>
                <w:sz w:val="20"/>
                <w:szCs w:val="20"/>
                <w:lang w:eastAsia="it-IT"/>
              </w:rPr>
            </w:pPr>
            <w:bookmarkStart w:id="0" w:name="_GoBack" w:colFirst="0" w:colLast="3"/>
            <w:r w:rsidRPr="0070537E">
              <w:rPr>
                <w:color w:val="000000"/>
                <w:sz w:val="36"/>
                <w:szCs w:val="20"/>
                <w:lang w:eastAsia="it-IT"/>
              </w:rPr>
              <w:sym w:font="Symbol" w:char="F0A0"/>
            </w:r>
          </w:p>
        </w:tc>
        <w:tc>
          <w:tcPr>
            <w:tcW w:w="1008" w:type="dxa"/>
            <w:vAlign w:val="center"/>
            <w:hideMark/>
          </w:tcPr>
          <w:p w:rsidR="00F371BC" w:rsidRPr="008A6AAC" w:rsidRDefault="00F371BC" w:rsidP="00F371BC">
            <w:pPr>
              <w:spacing w:line="240" w:lineRule="auto"/>
              <w:jc w:val="center"/>
              <w:rPr>
                <w:color w:val="000000"/>
                <w:sz w:val="20"/>
                <w:szCs w:val="20"/>
                <w:lang w:eastAsia="it-IT"/>
              </w:rPr>
            </w:pPr>
            <w:r w:rsidRPr="008A6AAC">
              <w:rPr>
                <w:color w:val="000000"/>
                <w:sz w:val="20"/>
                <w:szCs w:val="20"/>
                <w:lang w:eastAsia="it-IT"/>
              </w:rPr>
              <w:t>Lotto 1</w:t>
            </w:r>
          </w:p>
        </w:tc>
        <w:tc>
          <w:tcPr>
            <w:tcW w:w="4819" w:type="dxa"/>
            <w:shd w:val="clear" w:color="auto" w:fill="FFFFFF"/>
            <w:vAlign w:val="center"/>
            <w:hideMark/>
          </w:tcPr>
          <w:p w:rsidR="00F371BC" w:rsidRPr="008A6AAC" w:rsidRDefault="00F371BC" w:rsidP="00F371BC">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Punta Stilo e Foce Fiumara Torbido)</w:t>
            </w:r>
          </w:p>
        </w:tc>
        <w:tc>
          <w:tcPr>
            <w:tcW w:w="1730" w:type="dxa"/>
            <w:shd w:val="clear" w:color="auto" w:fill="FFFFFF"/>
            <w:vAlign w:val="center"/>
            <w:hideMark/>
          </w:tcPr>
          <w:p w:rsidR="00F371BC" w:rsidRPr="00B0013E" w:rsidRDefault="00F371BC" w:rsidP="00F371BC">
            <w:pPr>
              <w:suppressAutoHyphens w:val="0"/>
              <w:spacing w:after="0" w:line="240" w:lineRule="auto"/>
              <w:jc w:val="center"/>
              <w:rPr>
                <w:rFonts w:cs="Arial"/>
                <w:color w:val="000000"/>
                <w:sz w:val="15"/>
                <w:szCs w:val="15"/>
                <w:lang w:eastAsia="it-IT"/>
              </w:rPr>
            </w:pPr>
            <w:r w:rsidRPr="00B0013E">
              <w:rPr>
                <w:rFonts w:cs="Arial"/>
                <w:color w:val="000000"/>
                <w:sz w:val="15"/>
                <w:szCs w:val="15"/>
                <w:lang w:eastAsia="it-IT"/>
              </w:rPr>
              <w:t>81726013B2</w:t>
            </w:r>
          </w:p>
        </w:tc>
      </w:tr>
      <w:tr w:rsidR="00F371BC" w:rsidRPr="008A6AAC" w:rsidTr="00294091">
        <w:trPr>
          <w:trHeight w:val="650"/>
          <w:tblCellSpacing w:w="0" w:type="dxa"/>
        </w:trPr>
        <w:tc>
          <w:tcPr>
            <w:tcW w:w="1008" w:type="dxa"/>
            <w:vAlign w:val="center"/>
          </w:tcPr>
          <w:p w:rsidR="00F371BC" w:rsidRPr="008A6AAC" w:rsidRDefault="00F371BC" w:rsidP="00F371BC">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F371BC" w:rsidRPr="008A6AAC" w:rsidRDefault="00F371BC" w:rsidP="00F371BC">
            <w:pPr>
              <w:spacing w:line="240" w:lineRule="auto"/>
              <w:jc w:val="center"/>
              <w:rPr>
                <w:color w:val="000000"/>
                <w:sz w:val="20"/>
                <w:szCs w:val="20"/>
                <w:lang w:eastAsia="it-IT"/>
              </w:rPr>
            </w:pPr>
            <w:r w:rsidRPr="008A6AAC">
              <w:rPr>
                <w:color w:val="000000"/>
                <w:sz w:val="20"/>
                <w:szCs w:val="20"/>
                <w:lang w:eastAsia="it-IT"/>
              </w:rPr>
              <w:t>Lotto 2</w:t>
            </w:r>
          </w:p>
        </w:tc>
        <w:tc>
          <w:tcPr>
            <w:tcW w:w="4819" w:type="dxa"/>
            <w:shd w:val="clear" w:color="auto" w:fill="FFFFFF"/>
            <w:vAlign w:val="center"/>
            <w:hideMark/>
          </w:tcPr>
          <w:p w:rsidR="00F371BC" w:rsidRPr="008A6AAC" w:rsidRDefault="00F371BC" w:rsidP="00F371BC">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Mesima – Scogli delle Formiche)</w:t>
            </w:r>
          </w:p>
        </w:tc>
        <w:tc>
          <w:tcPr>
            <w:tcW w:w="1730" w:type="dxa"/>
            <w:shd w:val="clear" w:color="auto" w:fill="FFFFFF"/>
            <w:vAlign w:val="center"/>
            <w:hideMark/>
          </w:tcPr>
          <w:p w:rsidR="00F371BC" w:rsidRPr="00B0013E" w:rsidRDefault="00F371BC" w:rsidP="00F371BC">
            <w:pPr>
              <w:jc w:val="center"/>
              <w:rPr>
                <w:rFonts w:cs="Arial"/>
                <w:color w:val="000000"/>
                <w:sz w:val="15"/>
                <w:szCs w:val="15"/>
                <w:lang w:eastAsia="it-IT"/>
              </w:rPr>
            </w:pPr>
            <w:r w:rsidRPr="00B0013E">
              <w:rPr>
                <w:rFonts w:cs="Arial"/>
                <w:color w:val="000000"/>
                <w:sz w:val="15"/>
                <w:szCs w:val="15"/>
                <w:lang w:eastAsia="it-IT"/>
              </w:rPr>
              <w:t>81720794ED</w:t>
            </w:r>
          </w:p>
        </w:tc>
      </w:tr>
      <w:tr w:rsidR="00F371BC" w:rsidRPr="008A6AAC" w:rsidTr="00294091">
        <w:trPr>
          <w:trHeight w:val="531"/>
          <w:tblCellSpacing w:w="0" w:type="dxa"/>
        </w:trPr>
        <w:tc>
          <w:tcPr>
            <w:tcW w:w="1008" w:type="dxa"/>
            <w:vAlign w:val="center"/>
          </w:tcPr>
          <w:p w:rsidR="00F371BC" w:rsidRPr="008A6AAC" w:rsidRDefault="00F371BC" w:rsidP="00F371BC">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F371BC" w:rsidRPr="008A6AAC" w:rsidRDefault="00F371BC" w:rsidP="00F371BC">
            <w:pPr>
              <w:spacing w:line="240" w:lineRule="auto"/>
              <w:jc w:val="center"/>
              <w:rPr>
                <w:color w:val="000000"/>
                <w:sz w:val="20"/>
                <w:szCs w:val="20"/>
                <w:lang w:eastAsia="it-IT"/>
              </w:rPr>
            </w:pPr>
            <w:r w:rsidRPr="008A6AAC">
              <w:rPr>
                <w:color w:val="000000"/>
                <w:sz w:val="20"/>
                <w:szCs w:val="20"/>
                <w:lang w:eastAsia="it-IT"/>
              </w:rPr>
              <w:t>Lotto 3</w:t>
            </w:r>
          </w:p>
        </w:tc>
        <w:tc>
          <w:tcPr>
            <w:tcW w:w="4819" w:type="dxa"/>
            <w:shd w:val="clear" w:color="auto" w:fill="FFFFFF"/>
            <w:vAlign w:val="center"/>
            <w:hideMark/>
          </w:tcPr>
          <w:p w:rsidR="00F371BC" w:rsidRPr="008A6AAC" w:rsidRDefault="00F371BC" w:rsidP="00F371BC">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 Litorale di Isola Capo Rizzuto)</w:t>
            </w:r>
          </w:p>
        </w:tc>
        <w:tc>
          <w:tcPr>
            <w:tcW w:w="1730" w:type="dxa"/>
            <w:shd w:val="clear" w:color="auto" w:fill="FFFFFF"/>
            <w:vAlign w:val="center"/>
            <w:hideMark/>
          </w:tcPr>
          <w:p w:rsidR="00F371BC" w:rsidRPr="00B0013E" w:rsidRDefault="00F371BC" w:rsidP="00F371BC">
            <w:pPr>
              <w:jc w:val="center"/>
              <w:rPr>
                <w:rFonts w:cs="Arial"/>
                <w:color w:val="000000"/>
                <w:sz w:val="15"/>
                <w:szCs w:val="15"/>
                <w:lang w:eastAsia="it-IT"/>
              </w:rPr>
            </w:pPr>
            <w:r w:rsidRPr="00B0013E">
              <w:rPr>
                <w:rFonts w:cs="Arial"/>
                <w:color w:val="000000"/>
                <w:sz w:val="15"/>
                <w:szCs w:val="15"/>
                <w:lang w:eastAsia="it-IT"/>
              </w:rPr>
              <w:t>8172512A3E</w:t>
            </w:r>
          </w:p>
        </w:tc>
      </w:tr>
      <w:tr w:rsidR="00F371BC" w:rsidRPr="008A6AAC" w:rsidTr="00294091">
        <w:trPr>
          <w:trHeight w:val="653"/>
          <w:tblCellSpacing w:w="0" w:type="dxa"/>
        </w:trPr>
        <w:tc>
          <w:tcPr>
            <w:tcW w:w="1008" w:type="dxa"/>
            <w:vAlign w:val="center"/>
          </w:tcPr>
          <w:p w:rsidR="00F371BC" w:rsidRPr="008A6AAC" w:rsidRDefault="00F371BC" w:rsidP="00F371BC">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F371BC" w:rsidRPr="008A6AAC" w:rsidRDefault="00F371BC" w:rsidP="00F371BC">
            <w:pPr>
              <w:spacing w:line="240" w:lineRule="auto"/>
              <w:jc w:val="center"/>
              <w:rPr>
                <w:color w:val="000000"/>
                <w:sz w:val="20"/>
                <w:szCs w:val="20"/>
                <w:lang w:eastAsia="it-IT"/>
              </w:rPr>
            </w:pPr>
            <w:r w:rsidRPr="008A6AAC">
              <w:rPr>
                <w:color w:val="000000"/>
                <w:sz w:val="20"/>
                <w:szCs w:val="20"/>
                <w:lang w:eastAsia="it-IT"/>
              </w:rPr>
              <w:t>Lotto 4</w:t>
            </w:r>
          </w:p>
        </w:tc>
        <w:tc>
          <w:tcPr>
            <w:tcW w:w="4819" w:type="dxa"/>
            <w:shd w:val="clear" w:color="auto" w:fill="FFFFFF"/>
            <w:vAlign w:val="center"/>
            <w:hideMark/>
          </w:tcPr>
          <w:p w:rsidR="00F371BC" w:rsidRPr="008A6AAC" w:rsidRDefault="00F371BC" w:rsidP="00F371BC">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del Fiume Neto e Litorale di Isola Capo Rizzuto)</w:t>
            </w:r>
          </w:p>
        </w:tc>
        <w:tc>
          <w:tcPr>
            <w:tcW w:w="1730" w:type="dxa"/>
            <w:shd w:val="clear" w:color="auto" w:fill="FFFFFF"/>
            <w:vAlign w:val="center"/>
            <w:hideMark/>
          </w:tcPr>
          <w:p w:rsidR="00F371BC" w:rsidRPr="00B0013E" w:rsidRDefault="00F371BC" w:rsidP="00F371BC">
            <w:pPr>
              <w:jc w:val="center"/>
              <w:rPr>
                <w:rFonts w:cs="Arial"/>
                <w:color w:val="000000"/>
                <w:sz w:val="15"/>
                <w:szCs w:val="15"/>
                <w:lang w:eastAsia="it-IT"/>
              </w:rPr>
            </w:pPr>
            <w:r w:rsidRPr="00B0013E">
              <w:rPr>
                <w:rFonts w:cs="Arial"/>
                <w:color w:val="000000"/>
                <w:sz w:val="15"/>
                <w:szCs w:val="15"/>
                <w:lang w:eastAsia="it-IT"/>
              </w:rPr>
              <w:t>8172799716</w:t>
            </w:r>
          </w:p>
        </w:tc>
      </w:tr>
      <w:tr w:rsidR="00F371BC" w:rsidRPr="008A6AAC" w:rsidTr="00294091">
        <w:trPr>
          <w:trHeight w:val="507"/>
          <w:tblCellSpacing w:w="0" w:type="dxa"/>
        </w:trPr>
        <w:tc>
          <w:tcPr>
            <w:tcW w:w="1008" w:type="dxa"/>
            <w:vAlign w:val="center"/>
          </w:tcPr>
          <w:p w:rsidR="00F371BC" w:rsidRPr="008A6AAC" w:rsidRDefault="00F371BC" w:rsidP="00F371BC">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F371BC" w:rsidRPr="008A6AAC" w:rsidRDefault="00F371BC" w:rsidP="00F371BC">
            <w:pPr>
              <w:spacing w:line="240" w:lineRule="auto"/>
              <w:jc w:val="center"/>
              <w:rPr>
                <w:color w:val="000000"/>
                <w:sz w:val="20"/>
                <w:szCs w:val="20"/>
                <w:lang w:eastAsia="it-IT"/>
              </w:rPr>
            </w:pPr>
            <w:r w:rsidRPr="008A6AAC">
              <w:rPr>
                <w:color w:val="000000"/>
                <w:sz w:val="20"/>
                <w:szCs w:val="20"/>
                <w:lang w:eastAsia="it-IT"/>
              </w:rPr>
              <w:t>Lotto 5</w:t>
            </w:r>
          </w:p>
        </w:tc>
        <w:tc>
          <w:tcPr>
            <w:tcW w:w="4819" w:type="dxa"/>
            <w:shd w:val="clear" w:color="auto" w:fill="FFFFFF"/>
            <w:vAlign w:val="center"/>
            <w:hideMark/>
          </w:tcPr>
          <w:p w:rsidR="00F371BC" w:rsidRPr="008A6AAC" w:rsidRDefault="00F371BC" w:rsidP="00F371BC">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Fiume Sinni e litorale di Villapiana)</w:t>
            </w:r>
          </w:p>
        </w:tc>
        <w:tc>
          <w:tcPr>
            <w:tcW w:w="1730" w:type="dxa"/>
            <w:shd w:val="clear" w:color="auto" w:fill="FFFFFF"/>
            <w:vAlign w:val="center"/>
            <w:hideMark/>
          </w:tcPr>
          <w:p w:rsidR="00F371BC" w:rsidRPr="00B0013E" w:rsidRDefault="00F371BC" w:rsidP="00F371BC">
            <w:pPr>
              <w:jc w:val="center"/>
              <w:rPr>
                <w:rFonts w:cs="Arial"/>
                <w:color w:val="000000"/>
                <w:sz w:val="15"/>
                <w:szCs w:val="15"/>
                <w:lang w:eastAsia="it-IT"/>
              </w:rPr>
            </w:pPr>
            <w:r w:rsidRPr="00B0013E">
              <w:rPr>
                <w:rFonts w:cs="Arial"/>
                <w:color w:val="000000"/>
                <w:sz w:val="15"/>
                <w:szCs w:val="15"/>
                <w:lang w:eastAsia="it-IT"/>
              </w:rPr>
              <w:t>8172572BC1</w:t>
            </w:r>
          </w:p>
        </w:tc>
      </w:tr>
      <w:tr w:rsidR="00F371BC" w:rsidRPr="008A6AAC" w:rsidTr="00294091">
        <w:trPr>
          <w:trHeight w:val="529"/>
          <w:tblCellSpacing w:w="0" w:type="dxa"/>
        </w:trPr>
        <w:tc>
          <w:tcPr>
            <w:tcW w:w="1008" w:type="dxa"/>
            <w:vAlign w:val="center"/>
          </w:tcPr>
          <w:p w:rsidR="00F371BC" w:rsidRPr="008A6AAC" w:rsidRDefault="00F371BC" w:rsidP="00F371BC">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F371BC" w:rsidRPr="008A6AAC" w:rsidRDefault="00F371BC" w:rsidP="00F371BC">
            <w:pPr>
              <w:spacing w:line="240" w:lineRule="auto"/>
              <w:jc w:val="center"/>
              <w:rPr>
                <w:color w:val="000000"/>
                <w:sz w:val="20"/>
                <w:szCs w:val="20"/>
                <w:lang w:eastAsia="it-IT"/>
              </w:rPr>
            </w:pPr>
            <w:r w:rsidRPr="008A6AAC">
              <w:rPr>
                <w:color w:val="000000"/>
                <w:sz w:val="20"/>
                <w:szCs w:val="20"/>
                <w:lang w:eastAsia="it-IT"/>
              </w:rPr>
              <w:t>Lotto 6</w:t>
            </w:r>
          </w:p>
        </w:tc>
        <w:tc>
          <w:tcPr>
            <w:tcW w:w="4819" w:type="dxa"/>
            <w:shd w:val="clear" w:color="auto" w:fill="FFFFFF"/>
            <w:vAlign w:val="center"/>
            <w:hideMark/>
          </w:tcPr>
          <w:p w:rsidR="00F371BC" w:rsidRPr="008A6AAC" w:rsidRDefault="00F371BC" w:rsidP="00F371BC">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Fiume Savuto e Litorale di Paola)</w:t>
            </w:r>
          </w:p>
        </w:tc>
        <w:tc>
          <w:tcPr>
            <w:tcW w:w="1730" w:type="dxa"/>
            <w:shd w:val="clear" w:color="auto" w:fill="FFFFFF"/>
            <w:vAlign w:val="center"/>
            <w:hideMark/>
          </w:tcPr>
          <w:p w:rsidR="00F371BC" w:rsidRPr="00B0013E" w:rsidRDefault="00F371BC" w:rsidP="00F371BC">
            <w:pPr>
              <w:jc w:val="center"/>
              <w:rPr>
                <w:rFonts w:cs="Arial"/>
                <w:color w:val="000000"/>
                <w:sz w:val="15"/>
                <w:szCs w:val="15"/>
                <w:lang w:eastAsia="it-IT"/>
              </w:rPr>
            </w:pPr>
            <w:r w:rsidRPr="00B0013E">
              <w:rPr>
                <w:rFonts w:cs="Arial"/>
                <w:color w:val="000000"/>
                <w:sz w:val="15"/>
                <w:szCs w:val="15"/>
                <w:lang w:eastAsia="it-IT"/>
              </w:rPr>
              <w:t>81732077C7</w:t>
            </w:r>
          </w:p>
        </w:tc>
      </w:tr>
      <w:bookmarkEnd w:id="0"/>
    </w:tbl>
    <w:p w:rsidR="00915B81" w:rsidRDefault="00915B81" w:rsidP="00915B81">
      <w:pPr>
        <w:widowControl w:val="0"/>
        <w:overflowPunct w:val="0"/>
        <w:autoSpaceDE w:val="0"/>
        <w:spacing w:after="0" w:line="240" w:lineRule="auto"/>
        <w:ind w:right="80"/>
        <w:jc w:val="both"/>
        <w:rPr>
          <w:rFonts w:ascii="Times New Roman" w:hAnsi="Times New Roman"/>
          <w:bCs/>
        </w:rPr>
      </w:pPr>
    </w:p>
    <w:p w:rsidR="00095A21" w:rsidRDefault="00095A21">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natoil</w:t>
      </w:r>
      <w:r w:rsidR="003A32F6">
        <w:rPr>
          <w:rFonts w:ascii="Times New Roman" w:hAnsi="Times New Roman"/>
          <w:sz w:val="20"/>
          <w:szCs w:val="20"/>
        </w:rPr>
        <w:t> _____________________</w:t>
      </w:r>
      <w:r>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Pr>
          <w:rFonts w:ascii="Times New Roman" w:hAnsi="Times New Roman"/>
          <w:sz w:val="20"/>
          <w:szCs w:val="20"/>
        </w:rPr>
        <w:t> </w:t>
      </w:r>
      <w:r>
        <w:rPr>
          <w:rFonts w:ascii="Times New Roman" w:hAnsi="Times New Roman"/>
          <w:sz w:val="20"/>
          <w:szCs w:val="20"/>
        </w:rPr>
        <w:t>_____________________ in qualità di libero professionista singolo con studio in _________________________ Via _________________________ P.IVA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cui alla legge n. 1815/1939,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lastRenderedPageBreak/>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w:t>
      </w:r>
      <w:r w:rsidR="00447F4F">
        <w:rPr>
          <w:rFonts w:ascii="Times New Roman" w:hAnsi="Times New Roman"/>
          <w:sz w:val="20"/>
          <w:szCs w:val="20"/>
        </w:rPr>
        <w:t xml:space="preserve">______________________________, </w:t>
      </w:r>
      <w:r>
        <w:rPr>
          <w:rFonts w:ascii="Times New Roman" w:hAnsi="Times New Roman"/>
          <w:sz w:val="20"/>
          <w:szCs w:val="20"/>
        </w:rPr>
        <w:t xml:space="preserve">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w:t>
      </w:r>
      <w:r w:rsidR="00447F4F">
        <w:rPr>
          <w:rFonts w:ascii="Times New Roman" w:hAnsi="Times New Roman"/>
          <w:sz w:val="20"/>
          <w:szCs w:val="20"/>
        </w:rPr>
        <w:t xml:space="preserve">_________________________, </w:t>
      </w:r>
      <w:r>
        <w:rPr>
          <w:rFonts w:ascii="Times New Roman" w:hAnsi="Times New Roman"/>
          <w:sz w:val="20"/>
          <w:szCs w:val="20"/>
        </w:rPr>
        <w:t xml:space="preserve">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 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w:t>
      </w:r>
      <w:r w:rsidR="00447F4F">
        <w:rPr>
          <w:rFonts w:ascii="Times New Roman" w:hAnsi="Times New Roman"/>
          <w:sz w:val="20"/>
          <w:szCs w:val="20"/>
        </w:rPr>
        <w:t xml:space="preserve">______ </w:t>
      </w:r>
      <w:r>
        <w:rPr>
          <w:rFonts w:ascii="Times New Roman" w:hAnsi="Times New Roman"/>
          <w:sz w:val="20"/>
          <w:szCs w:val="20"/>
        </w:rPr>
        <w:t>costituito da:</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lastRenderedPageBreak/>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r>
        <w:rPr>
          <w:rFonts w:ascii="Times New Roman" w:hAnsi="Times New Roman"/>
          <w:bCs/>
          <w:sz w:val="20"/>
          <w:szCs w:val="20"/>
        </w:rPr>
        <w:t xml:space="preserve">consapevole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0F4DF6" w:rsidRDefault="000F4DF6">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t>ai sensi degli articoli 46 e 47 del D.P.R. 28/12/2000, n. 445</w:t>
      </w:r>
    </w:p>
    <w:p w:rsidR="00760B60" w:rsidRDefault="00760B60">
      <w:pPr>
        <w:spacing w:after="0" w:line="240" w:lineRule="auto"/>
        <w:jc w:val="both"/>
        <w:rPr>
          <w:rFonts w:ascii="Times New Roman" w:hAnsi="Times New Roman"/>
          <w:sz w:val="20"/>
          <w:szCs w:val="20"/>
        </w:rPr>
      </w:pPr>
    </w:p>
    <w:p w:rsidR="00141666" w:rsidRDefault="00141666" w:rsidP="00514012">
      <w:pPr>
        <w:numPr>
          <w:ilvl w:val="0"/>
          <w:numId w:val="18"/>
        </w:numPr>
        <w:suppressAutoHyphens w:val="0"/>
        <w:spacing w:before="60" w:after="60" w:line="240" w:lineRule="auto"/>
        <w:jc w:val="both"/>
        <w:rPr>
          <w:rFonts w:ascii="Times New Roman" w:hAnsi="Times New Roman"/>
          <w:sz w:val="20"/>
          <w:szCs w:val="20"/>
        </w:rPr>
      </w:pPr>
      <w:r w:rsidRPr="00246079">
        <w:rPr>
          <w:rFonts w:ascii="Times New Roman" w:hAnsi="Times New Roman"/>
          <w:sz w:val="20"/>
          <w:szCs w:val="20"/>
        </w:rPr>
        <w:t xml:space="preserve">con riferimento a quanto richiesto </w:t>
      </w:r>
      <w:r w:rsidRPr="00246079">
        <w:rPr>
          <w:rFonts w:ascii="Times New Roman" w:hAnsi="Times New Roman"/>
          <w:b/>
          <w:sz w:val="20"/>
          <w:szCs w:val="20"/>
        </w:rPr>
        <w:t xml:space="preserve">all’art. </w:t>
      </w:r>
      <w:r w:rsidR="0057486A">
        <w:rPr>
          <w:rFonts w:ascii="Times New Roman" w:hAnsi="Times New Roman"/>
          <w:b/>
          <w:sz w:val="20"/>
          <w:szCs w:val="20"/>
        </w:rPr>
        <w:t>7</w:t>
      </w:r>
      <w:r w:rsidRPr="00246079">
        <w:rPr>
          <w:rFonts w:ascii="Times New Roman" w:hAnsi="Times New Roman"/>
          <w:b/>
          <w:sz w:val="20"/>
          <w:szCs w:val="20"/>
        </w:rPr>
        <w:t>.2) lett. a)</w:t>
      </w:r>
      <w:r w:rsidRPr="00246079">
        <w:rPr>
          <w:rFonts w:ascii="Times New Roman" w:hAnsi="Times New Roman"/>
          <w:sz w:val="20"/>
          <w:szCs w:val="20"/>
        </w:rPr>
        <w:t xml:space="preserve"> del disciplinare di gara,</w:t>
      </w:r>
      <w:r w:rsidRPr="00141666">
        <w:rPr>
          <w:rFonts w:ascii="Times New Roman" w:hAnsi="Times New Roman"/>
          <w:sz w:val="20"/>
          <w:szCs w:val="20"/>
        </w:rPr>
        <w:t xml:space="preserve"> di aver realizzato un fatturato globale </w:t>
      </w:r>
      <w:r>
        <w:rPr>
          <w:rFonts w:ascii="Times New Roman" w:hAnsi="Times New Roman"/>
          <w:sz w:val="20"/>
          <w:szCs w:val="20"/>
        </w:rPr>
        <w:t xml:space="preserve">medio annuo </w:t>
      </w:r>
      <w:r w:rsidRPr="00141666">
        <w:rPr>
          <w:rFonts w:ascii="Times New Roman" w:hAnsi="Times New Roman"/>
          <w:sz w:val="20"/>
          <w:szCs w:val="20"/>
        </w:rPr>
        <w:t>per servizi di ingegneria e di architettura, per tipologia di opere e per classi e categorie, di cui all’art. 3, lett. vvvv) del Codice, espletati nei migliori tre esercizi dell’ultimo quinquennio antecedente la pubblicazione del bando</w:t>
      </w:r>
      <w:r w:rsidR="00117D77">
        <w:rPr>
          <w:rFonts w:ascii="Times New Roman" w:hAnsi="Times New Roman"/>
          <w:sz w:val="20"/>
          <w:szCs w:val="20"/>
        </w:rPr>
        <w:t xml:space="preserve">, </w:t>
      </w:r>
      <w:r w:rsidRPr="00141666">
        <w:rPr>
          <w:rFonts w:ascii="Times New Roman" w:hAnsi="Times New Roman"/>
          <w:sz w:val="20"/>
          <w:szCs w:val="20"/>
        </w:rPr>
        <w:t xml:space="preserve">per un importo </w:t>
      </w:r>
      <w:r w:rsidRPr="00141666">
        <w:rPr>
          <w:rFonts w:ascii="Times New Roman" w:hAnsi="Times New Roman"/>
          <w:b/>
          <w:sz w:val="20"/>
          <w:szCs w:val="20"/>
        </w:rPr>
        <w:t>non inferiore a una 1 (una)</w:t>
      </w:r>
      <w:r>
        <w:rPr>
          <w:rFonts w:ascii="Times New Roman" w:hAnsi="Times New Roman"/>
          <w:sz w:val="20"/>
          <w:szCs w:val="20"/>
        </w:rPr>
        <w:t xml:space="preserve"> </w:t>
      </w:r>
      <w:r w:rsidRPr="00141666">
        <w:rPr>
          <w:rFonts w:ascii="Times New Roman" w:hAnsi="Times New Roman"/>
          <w:sz w:val="20"/>
          <w:szCs w:val="20"/>
        </w:rPr>
        <w:t xml:space="preserve">volta </w:t>
      </w:r>
      <w:r>
        <w:rPr>
          <w:rFonts w:ascii="Times New Roman" w:hAnsi="Times New Roman"/>
          <w:sz w:val="20"/>
          <w:szCs w:val="20"/>
        </w:rPr>
        <w:t>l'importo a base di gare.</w:t>
      </w:r>
    </w:p>
    <w:p w:rsidR="00882FDE" w:rsidRDefault="00882FDE" w:rsidP="0020414C">
      <w:pPr>
        <w:spacing w:after="0" w:line="240" w:lineRule="auto"/>
        <w:ind w:left="426"/>
        <w:jc w:val="both"/>
        <w:rPr>
          <w:rFonts w:ascii="Times New Roman" w:hAnsi="Times New Roman"/>
          <w:b/>
          <w:bCs/>
          <w:sz w:val="20"/>
          <w:szCs w:val="20"/>
        </w:rPr>
      </w:pPr>
    </w:p>
    <w:p w:rsidR="00882FDE" w:rsidRDefault="00882FDE" w:rsidP="0020414C">
      <w:pPr>
        <w:spacing w:after="0" w:line="240" w:lineRule="auto"/>
        <w:ind w:left="426"/>
        <w:jc w:val="both"/>
        <w:rPr>
          <w:rFonts w:ascii="Times New Roman" w:hAnsi="Times New Roman"/>
          <w:b/>
          <w:bCs/>
          <w:sz w:val="20"/>
          <w:szCs w:val="20"/>
        </w:rPr>
      </w:pP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42C8E" w:rsidRPr="00655C15" w:rsidRDefault="00142C8E" w:rsidP="00142C8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w:t>
      </w:r>
      <w:r w:rsidR="001C22C7">
        <w:rPr>
          <w:rFonts w:ascii="Times New Roman" w:hAnsi="Times New Roman"/>
          <w:bCs/>
          <w:sz w:val="20"/>
          <w:szCs w:val="20"/>
        </w:rPr>
        <w:t xml:space="preserve">___________________________ -  </w:t>
      </w:r>
      <w:r w:rsidR="001C22C7" w:rsidRPr="001C22C7">
        <w:rPr>
          <w:rFonts w:ascii="Times New Roman" w:hAnsi="Times New Roman"/>
          <w:b/>
          <w:bCs/>
          <w:sz w:val="20"/>
          <w:szCs w:val="20"/>
        </w:rPr>
        <w:t>CIG</w:t>
      </w:r>
      <w:r w:rsidR="001C22C7">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p>
    <w:p w:rsidR="00142C8E" w:rsidRDefault="00142C8E" w:rsidP="00142C8E">
      <w:pPr>
        <w:spacing w:after="0" w:line="240" w:lineRule="auto"/>
        <w:jc w:val="both"/>
        <w:rPr>
          <w:rFonts w:ascii="Times New Roman" w:hAnsi="Times New Roman"/>
          <w:sz w:val="20"/>
          <w:szCs w:val="20"/>
        </w:rPr>
      </w:pP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Pr="00B45C2C" w:rsidRDefault="00882FDE" w:rsidP="00514012">
      <w:pPr>
        <w:numPr>
          <w:ilvl w:val="0"/>
          <w:numId w:val="18"/>
        </w:numPr>
        <w:suppressAutoHyphens w:val="0"/>
        <w:spacing w:before="60" w:after="60" w:line="240" w:lineRule="auto"/>
        <w:jc w:val="both"/>
        <w:rPr>
          <w:rFonts w:ascii="Times New Roman" w:hAnsi="Times New Roman" w:cs="Calibri"/>
          <w:b/>
          <w:sz w:val="20"/>
          <w:szCs w:val="24"/>
        </w:rPr>
      </w:pPr>
      <w:r w:rsidRPr="00246079">
        <w:rPr>
          <w:rFonts w:ascii="Times New Roman" w:hAnsi="Times New Roman"/>
          <w:sz w:val="20"/>
          <w:szCs w:val="20"/>
        </w:rPr>
        <w:t>con riferimento a quanto richiesto all’</w:t>
      </w:r>
      <w:r w:rsidRPr="00246079">
        <w:rPr>
          <w:rFonts w:ascii="Times New Roman" w:hAnsi="Times New Roman"/>
          <w:b/>
          <w:sz w:val="20"/>
          <w:szCs w:val="20"/>
        </w:rPr>
        <w:t xml:space="preserve">art. </w:t>
      </w:r>
      <w:r w:rsidR="0057486A">
        <w:rPr>
          <w:rFonts w:ascii="Times New Roman" w:hAnsi="Times New Roman"/>
          <w:b/>
          <w:sz w:val="20"/>
          <w:szCs w:val="20"/>
        </w:rPr>
        <w:t>7</w:t>
      </w:r>
      <w:r w:rsidR="00246079">
        <w:rPr>
          <w:rFonts w:ascii="Times New Roman" w:hAnsi="Times New Roman"/>
          <w:b/>
          <w:sz w:val="20"/>
          <w:szCs w:val="20"/>
        </w:rPr>
        <w:t>.3</w:t>
      </w:r>
      <w:r w:rsidRPr="00246079">
        <w:rPr>
          <w:rFonts w:ascii="Times New Roman" w:hAnsi="Times New Roman"/>
          <w:b/>
          <w:sz w:val="20"/>
          <w:szCs w:val="20"/>
        </w:rPr>
        <w:t xml:space="preserve">) lett. a) </w:t>
      </w:r>
      <w:r w:rsidRPr="00246079">
        <w:rPr>
          <w:rFonts w:ascii="Times New Roman" w:hAnsi="Times New Roman"/>
          <w:sz w:val="20"/>
          <w:szCs w:val="20"/>
        </w:rPr>
        <w:t>del</w:t>
      </w:r>
      <w:r w:rsidRPr="00B45C2C">
        <w:rPr>
          <w:rFonts w:ascii="Times New Roman" w:hAnsi="Times New Roman"/>
          <w:sz w:val="20"/>
          <w:szCs w:val="20"/>
        </w:rPr>
        <w:t xml:space="preserve"> disciplinare di gara, </w:t>
      </w:r>
      <w:r w:rsidRPr="00B45C2C">
        <w:rPr>
          <w:rFonts w:ascii="Times New Roman" w:eastAsia="Arial Unicode MS" w:hAnsi="Times New Roman"/>
          <w:bCs/>
          <w:sz w:val="20"/>
          <w:szCs w:val="20"/>
        </w:rPr>
        <w:t xml:space="preserve">di aver </w:t>
      </w:r>
      <w:r w:rsidRPr="00B45C2C">
        <w:rPr>
          <w:rFonts w:ascii="Times New Roman" w:hAnsi="Times New Roman"/>
          <w:sz w:val="20"/>
          <w:szCs w:val="20"/>
        </w:rPr>
        <w:t xml:space="preserve">espletato negli ultimi dieci anni antecedenti la </w:t>
      </w:r>
      <w:r w:rsidR="006C36A1">
        <w:rPr>
          <w:rFonts w:ascii="Times New Roman" w:hAnsi="Times New Roman"/>
          <w:sz w:val="20"/>
          <w:szCs w:val="20"/>
        </w:rPr>
        <w:t xml:space="preserve">data di pubblicazione del bando, </w:t>
      </w:r>
      <w:r w:rsidRPr="00B45C2C">
        <w:rPr>
          <w:rFonts w:ascii="Times New Roman" w:hAnsi="Times New Roman"/>
          <w:bCs/>
          <w:sz w:val="20"/>
          <w:szCs w:val="20"/>
        </w:rPr>
        <w:t>servizi di ingegneria e di architettura, di cui all’art. 3, lett. vvvv) del Codice,relativi a lavori appartenenti a ognuna delle classi e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come di seguito rappresentato</w:t>
      </w:r>
      <w:r w:rsidR="00B45C2C">
        <w:rPr>
          <w:rFonts w:ascii="Times New Roman" w:hAnsi="Times New Roman"/>
          <w:bCs/>
          <w:sz w:val="18"/>
          <w:szCs w:val="20"/>
        </w:rPr>
        <w:t>:</w:t>
      </w:r>
    </w:p>
    <w:p w:rsidR="00882FDE" w:rsidRDefault="00882FDE" w:rsidP="00882FDE">
      <w:pPr>
        <w:spacing w:after="0" w:line="240" w:lineRule="auto"/>
        <w:ind w:left="426"/>
        <w:jc w:val="both"/>
        <w:rPr>
          <w:rFonts w:ascii="Times New Roman" w:hAnsi="Times New Roman"/>
          <w:b/>
          <w:bCs/>
          <w:sz w:val="20"/>
          <w:szCs w:val="20"/>
        </w:rPr>
      </w:pPr>
    </w:p>
    <w:p w:rsidR="00B45C2C" w:rsidRDefault="00B45C2C" w:rsidP="00882FDE">
      <w:pPr>
        <w:spacing w:after="0" w:line="240" w:lineRule="auto"/>
        <w:ind w:left="426"/>
        <w:jc w:val="both"/>
        <w:rPr>
          <w:rFonts w:ascii="Times New Roman" w:hAnsi="Times New Roman"/>
          <w:b/>
          <w:bCs/>
          <w:sz w:val="20"/>
          <w:szCs w:val="20"/>
        </w:rPr>
      </w:pPr>
    </w:p>
    <w:p w:rsidR="00882FDE" w:rsidRDefault="00882FDE" w:rsidP="00882FD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882FDE" w:rsidRPr="00655C15" w:rsidRDefault="00882FDE" w:rsidP="00882FD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882FDE" w:rsidRPr="00D956AE" w:rsidTr="00A9618B">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r>
    </w:tbl>
    <w:p w:rsidR="00882FDE" w:rsidRDefault="00882FDE" w:rsidP="00882FDE">
      <w:pPr>
        <w:spacing w:after="0" w:line="240" w:lineRule="auto"/>
        <w:jc w:val="both"/>
        <w:rPr>
          <w:rFonts w:ascii="Times New Roman" w:hAnsi="Times New Roman"/>
          <w:sz w:val="20"/>
          <w:szCs w:val="20"/>
        </w:rPr>
      </w:pPr>
    </w:p>
    <w:p w:rsidR="00882FDE" w:rsidRDefault="00882FDE" w:rsidP="00882FDE">
      <w:pPr>
        <w:spacing w:after="0" w:line="240" w:lineRule="auto"/>
        <w:jc w:val="both"/>
        <w:rPr>
          <w:rFonts w:ascii="Times New Roman" w:hAnsi="Times New Roman"/>
          <w:sz w:val="20"/>
          <w:szCs w:val="20"/>
        </w:rPr>
      </w:pPr>
    </w:p>
    <w:p w:rsidR="00882FDE" w:rsidRDefault="00882FDE" w:rsidP="00882FD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882FDE" w:rsidRPr="00655C15" w:rsidRDefault="00882FDE" w:rsidP="00882FD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882FDE" w:rsidRPr="00D956AE" w:rsidTr="00A9618B">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142C8E">
      <w:pPr>
        <w:spacing w:after="0" w:line="240" w:lineRule="auto"/>
        <w:jc w:val="both"/>
        <w:rPr>
          <w:rFonts w:ascii="Times New Roman" w:hAnsi="Times New Roman"/>
          <w:sz w:val="20"/>
          <w:szCs w:val="20"/>
        </w:rPr>
      </w:pPr>
    </w:p>
    <w:p w:rsidR="00015F54" w:rsidRDefault="00015F54">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015F54" w:rsidRPr="002E28DF" w:rsidRDefault="00CE4B54" w:rsidP="00514012">
      <w:pPr>
        <w:numPr>
          <w:ilvl w:val="0"/>
          <w:numId w:val="18"/>
        </w:numPr>
        <w:spacing w:line="240" w:lineRule="auto"/>
        <w:ind w:left="426" w:hanging="426"/>
        <w:jc w:val="both"/>
        <w:rPr>
          <w:rFonts w:ascii="Times New Roman" w:hAnsi="Times New Roman"/>
          <w:b/>
          <w:sz w:val="20"/>
          <w:szCs w:val="20"/>
        </w:rPr>
      </w:pPr>
      <w:r w:rsidRPr="00246079">
        <w:rPr>
          <w:rFonts w:ascii="Times New Roman" w:hAnsi="Times New Roman"/>
          <w:sz w:val="20"/>
          <w:szCs w:val="20"/>
        </w:rPr>
        <w:lastRenderedPageBreak/>
        <w:t>con riferimento a quanto richiesto all’</w:t>
      </w:r>
      <w:r w:rsidRPr="00246079">
        <w:rPr>
          <w:rFonts w:ascii="Times New Roman" w:hAnsi="Times New Roman"/>
          <w:b/>
          <w:sz w:val="20"/>
          <w:szCs w:val="20"/>
        </w:rPr>
        <w:t xml:space="preserve">art. </w:t>
      </w:r>
      <w:r w:rsidR="0057486A">
        <w:rPr>
          <w:rFonts w:ascii="Times New Roman" w:hAnsi="Times New Roman"/>
          <w:b/>
          <w:sz w:val="20"/>
          <w:szCs w:val="20"/>
        </w:rPr>
        <w:t>7</w:t>
      </w:r>
      <w:r w:rsidR="00915305" w:rsidRPr="00246079">
        <w:rPr>
          <w:rFonts w:ascii="Times New Roman" w:hAnsi="Times New Roman"/>
          <w:b/>
          <w:sz w:val="20"/>
          <w:szCs w:val="20"/>
        </w:rPr>
        <w:t>.</w:t>
      </w:r>
      <w:r w:rsidR="00246079" w:rsidRPr="00246079">
        <w:rPr>
          <w:rFonts w:ascii="Times New Roman" w:hAnsi="Times New Roman"/>
          <w:b/>
          <w:sz w:val="20"/>
          <w:szCs w:val="20"/>
        </w:rPr>
        <w:t>3</w:t>
      </w:r>
      <w:r w:rsidR="00F45104" w:rsidRPr="00246079">
        <w:rPr>
          <w:rFonts w:ascii="Times New Roman" w:hAnsi="Times New Roman"/>
          <w:b/>
          <w:sz w:val="20"/>
          <w:szCs w:val="20"/>
        </w:rPr>
        <w:t>) lett.</w:t>
      </w:r>
      <w:r w:rsidR="00E52D53" w:rsidRPr="00246079">
        <w:rPr>
          <w:rFonts w:ascii="Times New Roman" w:hAnsi="Times New Roman"/>
          <w:b/>
          <w:sz w:val="20"/>
          <w:szCs w:val="20"/>
        </w:rPr>
        <w:t>b</w:t>
      </w:r>
      <w:r w:rsidRPr="00246079">
        <w:rPr>
          <w:rFonts w:ascii="Times New Roman" w:hAnsi="Times New Roman"/>
          <w:b/>
          <w:sz w:val="20"/>
          <w:szCs w:val="20"/>
        </w:rPr>
        <w:t xml:space="preserve">) </w:t>
      </w:r>
      <w:r w:rsidRPr="00246079">
        <w:rPr>
          <w:rFonts w:ascii="Times New Roman" w:hAnsi="Times New Roman"/>
          <w:sz w:val="20"/>
          <w:szCs w:val="20"/>
        </w:rPr>
        <w:t>del</w:t>
      </w:r>
      <w:r w:rsidRPr="001512FB">
        <w:rPr>
          <w:rFonts w:ascii="Times New Roman" w:hAnsi="Times New Roman"/>
          <w:sz w:val="20"/>
          <w:szCs w:val="20"/>
        </w:rPr>
        <w:t xml:space="preserve"> disciplinare di gara, di aver svolto negli ultimi dieci anni antecedenti la data di pubblicazione </w:t>
      </w:r>
      <w:r w:rsidRPr="00B45C2C">
        <w:rPr>
          <w:rFonts w:ascii="Times New Roman" w:hAnsi="Times New Roman"/>
          <w:sz w:val="20"/>
          <w:szCs w:val="20"/>
        </w:rPr>
        <w:t xml:space="preserve">del bando </w:t>
      </w:r>
      <w:r w:rsidR="00915305" w:rsidRPr="00B45C2C">
        <w:rPr>
          <w:rFonts w:ascii="Times New Roman" w:hAnsi="Times New Roman"/>
          <w:sz w:val="20"/>
          <w:szCs w:val="20"/>
        </w:rPr>
        <w:t xml:space="preserve">almeno </w:t>
      </w:r>
      <w:r w:rsidR="00915305" w:rsidRPr="006C36A1">
        <w:rPr>
          <w:rFonts w:ascii="Times New Roman" w:hAnsi="Times New Roman"/>
          <w:b/>
          <w:sz w:val="20"/>
          <w:szCs w:val="20"/>
        </w:rPr>
        <w:t xml:space="preserve">due </w:t>
      </w:r>
      <w:r w:rsidR="00915305" w:rsidRPr="00B45C2C">
        <w:rPr>
          <w:rFonts w:ascii="Times New Roman" w:hAnsi="Times New Roman"/>
          <w:sz w:val="20"/>
          <w:szCs w:val="20"/>
        </w:rPr>
        <w:t>servizi (cd. ”</w:t>
      </w:r>
      <w:r w:rsidR="00915305" w:rsidRPr="00B45C2C">
        <w:rPr>
          <w:rFonts w:ascii="Times New Roman" w:hAnsi="Times New Roman"/>
          <w:b/>
          <w:sz w:val="20"/>
          <w:szCs w:val="20"/>
        </w:rPr>
        <w:t>servizi di punta</w:t>
      </w:r>
      <w:r w:rsidR="00915305" w:rsidRPr="00B45C2C">
        <w:rPr>
          <w:rFonts w:ascii="Times New Roman" w:hAnsi="Times New Roman"/>
          <w:sz w:val="20"/>
          <w:szCs w:val="20"/>
        </w:rPr>
        <w:t>”)</w:t>
      </w:r>
      <w:r w:rsidR="00915305" w:rsidRPr="00915305">
        <w:rPr>
          <w:rFonts w:ascii="Times New Roman" w:hAnsi="Times New Roman"/>
          <w:sz w:val="20"/>
          <w:szCs w:val="20"/>
        </w:rPr>
        <w:t xml:space="preserve"> di ingegneria e architettura, di cui all’art. 3, lett. vvvv) del Codice, relativi ai lavori, appartenenti a ognuna delle classi o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w:t>
      </w:r>
      <w:r w:rsidR="00576BB8">
        <w:rPr>
          <w:rFonts w:ascii="Times New Roman" w:hAnsi="Times New Roman"/>
          <w:sz w:val="20"/>
          <w:szCs w:val="20"/>
        </w:rPr>
        <w:t xml:space="preserve"> i seguenti</w:t>
      </w:r>
      <w:r w:rsidR="00915305" w:rsidRPr="00915305">
        <w:rPr>
          <w:rFonts w:ascii="Times New Roman" w:hAnsi="Times New Roman"/>
          <w:sz w:val="20"/>
          <w:szCs w:val="20"/>
        </w:rPr>
        <w:t xml:space="preserve"> import</w:t>
      </w:r>
      <w:r w:rsidR="00B45C2C">
        <w:rPr>
          <w:rFonts w:ascii="Times New Roman" w:hAnsi="Times New Roman"/>
          <w:sz w:val="20"/>
          <w:szCs w:val="20"/>
        </w:rPr>
        <w:t>i:</w:t>
      </w:r>
    </w:p>
    <w:p w:rsidR="00915305" w:rsidRDefault="00915305" w:rsidP="00915305">
      <w:pPr>
        <w:spacing w:after="0" w:line="240" w:lineRule="auto"/>
        <w:jc w:val="center"/>
        <w:rPr>
          <w:rFonts w:ascii="Times New Roman" w:hAnsi="Times New Roman"/>
          <w:b/>
          <w:sz w:val="20"/>
          <w:szCs w:val="16"/>
        </w:rPr>
      </w:pPr>
    </w:p>
    <w:p w:rsidR="00576BB8" w:rsidRPr="002E28DF" w:rsidRDefault="00576BB8" w:rsidP="00915305">
      <w:pPr>
        <w:spacing w:after="0" w:line="240" w:lineRule="auto"/>
        <w:jc w:val="center"/>
        <w:rPr>
          <w:rFonts w:ascii="Times New Roman" w:hAnsi="Times New Roman"/>
          <w:b/>
          <w:sz w:val="20"/>
          <w:szCs w:val="16"/>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1°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82" w:type="dxa"/>
        <w:jc w:val="center"/>
        <w:tblLayout w:type="fixed"/>
        <w:tblLook w:val="0000" w:firstRow="0" w:lastRow="0" w:firstColumn="0" w:lastColumn="0" w:noHBand="0" w:noVBand="0"/>
      </w:tblPr>
      <w:tblGrid>
        <w:gridCol w:w="1003"/>
        <w:gridCol w:w="1416"/>
        <w:gridCol w:w="1416"/>
        <w:gridCol w:w="1415"/>
        <w:gridCol w:w="4232"/>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32"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576BB8" w:rsidRDefault="00576BB8" w:rsidP="00576BB8">
      <w:pPr>
        <w:spacing w:after="0" w:line="240" w:lineRule="auto"/>
        <w:jc w:val="both"/>
        <w:rPr>
          <w:rFonts w:ascii="Times New Roman" w:hAnsi="Times New Roman"/>
          <w:sz w:val="20"/>
          <w:szCs w:val="20"/>
        </w:rPr>
      </w:pPr>
    </w:p>
    <w:p w:rsidR="001C22C7" w:rsidRDefault="001C22C7" w:rsidP="00576BB8">
      <w:pPr>
        <w:spacing w:after="0" w:line="240" w:lineRule="auto"/>
        <w:jc w:val="both"/>
        <w:rPr>
          <w:rFonts w:ascii="Times New Roman" w:hAnsi="Times New Roman"/>
          <w:sz w:val="20"/>
          <w:szCs w:val="20"/>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2°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64" w:type="dxa"/>
        <w:jc w:val="center"/>
        <w:tblLayout w:type="fixed"/>
        <w:tblLook w:val="0000" w:firstRow="0" w:lastRow="0" w:firstColumn="0" w:lastColumn="0" w:noHBand="0" w:noVBand="0"/>
      </w:tblPr>
      <w:tblGrid>
        <w:gridCol w:w="1003"/>
        <w:gridCol w:w="1416"/>
        <w:gridCol w:w="1416"/>
        <w:gridCol w:w="1415"/>
        <w:gridCol w:w="4214"/>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14"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20414C" w:rsidRDefault="0020414C" w:rsidP="0020414C">
      <w:pPr>
        <w:spacing w:after="0" w:line="240" w:lineRule="auto"/>
        <w:jc w:val="both"/>
        <w:rPr>
          <w:rFonts w:ascii="Times New Roman" w:hAnsi="Times New Roman"/>
          <w:sz w:val="20"/>
          <w:szCs w:val="20"/>
        </w:rPr>
      </w:pP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a conoscenza che l’Amministrazione appaltante si riserva il diritto di procedere d’ufficio a verifiche, anche a campione, in ordine alla veridicità delle dichiarazioni;</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informato, ai sensi e per gli effetti di cui all’articolo 13 del D.Lgs. 196/03, che i dati personali raccolti saranno trattati, anche con strumenti informatici, esclusivamente nell’ambito del procedimento per il quale la presente dichiarazione viene resa;</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lastRenderedPageBreak/>
        <w:t>di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(D.Lgs. 196/2003);</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20414C" w:rsidRDefault="0020414C">
      <w:pPr>
        <w:spacing w:after="0" w:line="240" w:lineRule="auto"/>
        <w:jc w:val="both"/>
        <w:rPr>
          <w:rFonts w:ascii="Times New Roman" w:hAnsi="Times New Roman"/>
          <w:sz w:val="20"/>
          <w:szCs w:val="20"/>
        </w:rPr>
      </w:pPr>
    </w:p>
    <w:p w:rsidR="009D3698" w:rsidRDefault="009D3698">
      <w:pPr>
        <w:spacing w:after="0" w:line="240" w:lineRule="auto"/>
        <w:jc w:val="both"/>
        <w:rPr>
          <w:rFonts w:ascii="Times New Roman" w:hAnsi="Times New Roman"/>
          <w:sz w:val="20"/>
          <w:szCs w:val="20"/>
        </w:rPr>
      </w:pPr>
    </w:p>
    <w:p w:rsidR="006D0C48" w:rsidRPr="00E42DF1" w:rsidRDefault="006D0C48" w:rsidP="006D0C48">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Pr="00E42DF1">
        <w:rPr>
          <w:rFonts w:ascii="Times New Roman" w:hAnsi="Times New Roman"/>
          <w:b/>
          <w:sz w:val="20"/>
          <w:szCs w:val="20"/>
        </w:rPr>
        <w:t>Firma digitale</w:t>
      </w:r>
    </w:p>
    <w:p w:rsidR="006D0C48" w:rsidRDefault="006D0C48" w:rsidP="006D0C48">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6D0C48" w:rsidRDefault="006D0C48" w:rsidP="006D0C48">
      <w:pPr>
        <w:autoSpaceDE w:val="0"/>
        <w:spacing w:after="0" w:line="240" w:lineRule="auto"/>
        <w:jc w:val="both"/>
        <w:rPr>
          <w:rFonts w:ascii="Times New Roman" w:hAnsi="Times New Roman"/>
          <w:b/>
          <w:bCs/>
          <w:sz w:val="20"/>
          <w:szCs w:val="20"/>
        </w:rPr>
      </w:pP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
          <w:bCs/>
          <w:i/>
          <w:sz w:val="18"/>
          <w:szCs w:val="20"/>
          <w:u w:val="single"/>
        </w:rPr>
      </w:pPr>
    </w:p>
    <w:p w:rsidR="000F4DF6" w:rsidRDefault="006D0C48" w:rsidP="006D0C48">
      <w:pPr>
        <w:autoSpaceDE w:val="0"/>
        <w:spacing w:after="0" w:line="240" w:lineRule="auto"/>
        <w:jc w:val="both"/>
      </w:pPr>
      <w:r w:rsidRPr="009B72F0">
        <w:rPr>
          <w:rFonts w:ascii="Times New Roman" w:hAnsi="Times New Roman"/>
          <w:i/>
          <w:sz w:val="18"/>
          <w:szCs w:val="20"/>
        </w:rPr>
        <w:t>IL PRESENTE SCHEMA DI DICHIARAZIONE COSTITUISCE PARTE INTEGRANTE E SOSTANZIALE DELLE NORME DI GARA.</w:t>
      </w:r>
    </w:p>
    <w:sectPr w:rsidR="000F4DF6" w:rsidSect="00E52D53">
      <w:headerReference w:type="default" r:id="rId7"/>
      <w:footerReference w:type="default" r:id="rId8"/>
      <w:type w:val="continuous"/>
      <w:pgSz w:w="11906" w:h="16838"/>
      <w:pgMar w:top="2836" w:right="1134" w:bottom="1134" w:left="1134" w:header="720" w:footer="5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B61" w:rsidRDefault="00736B61">
      <w:pPr>
        <w:spacing w:after="0" w:line="240" w:lineRule="auto"/>
      </w:pPr>
      <w:r>
        <w:separator/>
      </w:r>
    </w:p>
  </w:endnote>
  <w:endnote w:type="continuationSeparator" w:id="0">
    <w:p w:rsidR="00736B61" w:rsidRDefault="00736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DF6" w:rsidRPr="00E52D53" w:rsidRDefault="001C22C7" w:rsidP="0057486A">
    <w:pPr>
      <w:pStyle w:val="Pidipagina"/>
      <w:pBdr>
        <w:top w:val="single" w:sz="4" w:space="1" w:color="auto"/>
      </w:pBdr>
      <w:tabs>
        <w:tab w:val="clear" w:pos="4819"/>
      </w:tabs>
      <w:spacing w:after="0" w:line="240" w:lineRule="auto"/>
      <w:ind w:left="720"/>
      <w:jc w:val="both"/>
      <w:rPr>
        <w:rFonts w:ascii="Times New Roman" w:hAnsi="Times New Roman"/>
        <w:bCs/>
        <w:i/>
        <w:iCs/>
        <w:sz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w:t>
    </w:r>
    <w:r w:rsidR="00D86970">
      <w:rPr>
        <w:rFonts w:ascii="Times New Roman" w:hAnsi="Times New Roman"/>
        <w:i/>
        <w:sz w:val="16"/>
      </w:rPr>
      <w:t>2</w:t>
    </w:r>
    <w:r w:rsidR="00597329">
      <w:rPr>
        <w:rFonts w:ascii="Times New Roman" w:hAnsi="Times New Roman"/>
        <w:i/>
        <w:sz w:val="16"/>
      </w:rPr>
      <w:t xml:space="preserve"> -</w:t>
    </w:r>
    <w:r w:rsidR="00095A21" w:rsidRPr="005345E0">
      <w:rPr>
        <w:rFonts w:ascii="Times New Roman" w:hAnsi="Times New Roman"/>
        <w:i/>
        <w:sz w:val="16"/>
      </w:rPr>
      <w:t xml:space="preserve"> Disciplinare di Gara</w:t>
    </w:r>
    <w:r w:rsidR="00445BD6">
      <w:rPr>
        <w:rFonts w:ascii="Times New Roman" w:hAnsi="Times New Roman"/>
        <w:i/>
        <w:sz w:val="16"/>
      </w:rPr>
      <w:t xml:space="preserve"> -</w:t>
    </w:r>
    <w:r w:rsidR="00445BD6" w:rsidRPr="00445BD6">
      <w:rPr>
        <w:rFonts w:ascii="Times New Roman" w:hAnsi="Times New Roman"/>
        <w:i/>
        <w:sz w:val="16"/>
      </w:rPr>
      <w:t xml:space="preserve"> </w:t>
    </w:r>
    <w:r w:rsidR="00445BD6">
      <w:rPr>
        <w:rFonts w:ascii="Times New Roman" w:hAnsi="Times New Roman"/>
        <w:i/>
        <w:sz w:val="16"/>
      </w:rPr>
      <w:t>Dichiarazione Specifica Servizi</w:t>
    </w:r>
    <w:r w:rsidR="009D3698" w:rsidRPr="00621997">
      <w:rPr>
        <w:rFonts w:ascii="Times New Roman" w:hAnsi="Times New Roman"/>
      </w:rPr>
      <w:t xml:space="preserve">  </w:t>
    </w:r>
    <w:r w:rsidR="00F023B0" w:rsidRPr="005345E0">
      <w:rPr>
        <w:rFonts w:ascii="Times New Roman" w:hAnsi="Times New Roman"/>
        <w:i/>
        <w:sz w:val="16"/>
      </w:rPr>
      <w:tab/>
    </w:r>
    <w:r w:rsidR="005345E0" w:rsidRPr="005345E0">
      <w:rPr>
        <w:rFonts w:ascii="Times New Roman" w:hAnsi="Times New Roman"/>
        <w:i/>
        <w:sz w:val="16"/>
      </w:rPr>
      <w:t xml:space="preserve">Pagina </w:t>
    </w:r>
    <w:r w:rsidR="00053E37"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053E37" w:rsidRPr="005345E0">
      <w:rPr>
        <w:rFonts w:ascii="Times New Roman" w:hAnsi="Times New Roman"/>
        <w:i/>
        <w:sz w:val="16"/>
      </w:rPr>
      <w:fldChar w:fldCharType="separate"/>
    </w:r>
    <w:r w:rsidR="00F371BC">
      <w:rPr>
        <w:rFonts w:ascii="Times New Roman" w:hAnsi="Times New Roman"/>
        <w:i/>
        <w:noProof/>
        <w:sz w:val="16"/>
      </w:rPr>
      <w:t>1</w:t>
    </w:r>
    <w:r w:rsidR="00053E37" w:rsidRPr="005345E0">
      <w:rPr>
        <w:rFonts w:ascii="Times New Roman" w:hAnsi="Times New Roman"/>
        <w:i/>
        <w:sz w:val="16"/>
      </w:rPr>
      <w:fldChar w:fldCharType="end"/>
    </w:r>
    <w:r w:rsidR="005345E0" w:rsidRPr="005345E0">
      <w:rPr>
        <w:rFonts w:ascii="Times New Roman" w:hAnsi="Times New Roman"/>
        <w:i/>
        <w:sz w:val="16"/>
      </w:rPr>
      <w:t xml:space="preserve"> di </w:t>
    </w:r>
    <w:r w:rsidR="00736B61">
      <w:fldChar w:fldCharType="begin"/>
    </w:r>
    <w:r w:rsidR="00736B61">
      <w:instrText xml:space="preserve"> NUMPAGES   \* MERGEFORMAT </w:instrText>
    </w:r>
    <w:r w:rsidR="00736B61">
      <w:fldChar w:fldCharType="separate"/>
    </w:r>
    <w:r w:rsidR="00F371BC" w:rsidRPr="00F371BC">
      <w:rPr>
        <w:rFonts w:ascii="Times New Roman" w:hAnsi="Times New Roman"/>
        <w:i/>
        <w:noProof/>
        <w:sz w:val="16"/>
      </w:rPr>
      <w:t>7</w:t>
    </w:r>
    <w:r w:rsidR="00736B61">
      <w:rPr>
        <w:rFonts w:ascii="Times New Roman" w:hAnsi="Times New Roman"/>
        <w:i/>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B61" w:rsidRDefault="00736B61">
      <w:pPr>
        <w:spacing w:after="0" w:line="240" w:lineRule="auto"/>
      </w:pPr>
      <w:r>
        <w:separator/>
      </w:r>
    </w:p>
  </w:footnote>
  <w:footnote w:type="continuationSeparator" w:id="0">
    <w:p w:rsidR="00736B61" w:rsidRDefault="00736B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1D7" w:rsidRDefault="00FB5B5E"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5" name="Immagine 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A42D4D" w:rsidRPr="009D3698" w:rsidRDefault="00A42D4D" w:rsidP="0057486A">
    <w:pPr>
      <w:pBdr>
        <w:bottom w:val="thickThinSmallGap" w:sz="24" w:space="1" w:color="622423"/>
      </w:pBdr>
      <w:suppressAutoHyphens w:val="0"/>
      <w:spacing w:after="0" w:line="240" w:lineRule="auto"/>
      <w:rPr>
        <w:rFonts w:ascii="Cambria" w:hAnsi="Cambria"/>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96C560B"/>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8F379A1"/>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2" w15:restartNumberingAfterBreak="0">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7C018A1"/>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6CB103D7"/>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10"/>
  </w:num>
  <w:num w:numId="11">
    <w:abstractNumId w:val="12"/>
  </w:num>
  <w:num w:numId="12">
    <w:abstractNumId w:val="8"/>
  </w:num>
  <w:num w:numId="13">
    <w:abstractNumId w:val="15"/>
  </w:num>
  <w:num w:numId="14">
    <w:abstractNumId w:val="11"/>
  </w:num>
  <w:num w:numId="15">
    <w:abstractNumId w:val="16"/>
  </w:num>
  <w:num w:numId="16">
    <w:abstractNumId w:val="14"/>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760B60"/>
    <w:rsid w:val="00004E5E"/>
    <w:rsid w:val="00015F54"/>
    <w:rsid w:val="00030D8E"/>
    <w:rsid w:val="00053E37"/>
    <w:rsid w:val="00060683"/>
    <w:rsid w:val="00063D04"/>
    <w:rsid w:val="00076FFC"/>
    <w:rsid w:val="00095A21"/>
    <w:rsid w:val="000A1DC7"/>
    <w:rsid w:val="000A2637"/>
    <w:rsid w:val="000F4DF6"/>
    <w:rsid w:val="00117D77"/>
    <w:rsid w:val="00124D13"/>
    <w:rsid w:val="00133836"/>
    <w:rsid w:val="0013584D"/>
    <w:rsid w:val="00141666"/>
    <w:rsid w:val="00142C8E"/>
    <w:rsid w:val="00151123"/>
    <w:rsid w:val="00160374"/>
    <w:rsid w:val="0016700C"/>
    <w:rsid w:val="00175DEA"/>
    <w:rsid w:val="00176700"/>
    <w:rsid w:val="00183453"/>
    <w:rsid w:val="001967C1"/>
    <w:rsid w:val="001C22C7"/>
    <w:rsid w:val="001C56F7"/>
    <w:rsid w:val="001D54DD"/>
    <w:rsid w:val="001F44F2"/>
    <w:rsid w:val="002010BE"/>
    <w:rsid w:val="0020414C"/>
    <w:rsid w:val="002112AF"/>
    <w:rsid w:val="00220D16"/>
    <w:rsid w:val="00246079"/>
    <w:rsid w:val="0027055A"/>
    <w:rsid w:val="00272147"/>
    <w:rsid w:val="00297FBA"/>
    <w:rsid w:val="002A3C9F"/>
    <w:rsid w:val="002A664D"/>
    <w:rsid w:val="002D7CC2"/>
    <w:rsid w:val="002E28DF"/>
    <w:rsid w:val="002F1325"/>
    <w:rsid w:val="002F32E2"/>
    <w:rsid w:val="00317B8C"/>
    <w:rsid w:val="003815FC"/>
    <w:rsid w:val="003A32F6"/>
    <w:rsid w:val="003D7B44"/>
    <w:rsid w:val="0042749C"/>
    <w:rsid w:val="00430F37"/>
    <w:rsid w:val="00435901"/>
    <w:rsid w:val="00440DCF"/>
    <w:rsid w:val="00445BD6"/>
    <w:rsid w:val="004470AE"/>
    <w:rsid w:val="00447F4F"/>
    <w:rsid w:val="0047105C"/>
    <w:rsid w:val="00482177"/>
    <w:rsid w:val="0048628F"/>
    <w:rsid w:val="004B5D3B"/>
    <w:rsid w:val="004D2C63"/>
    <w:rsid w:val="004E264F"/>
    <w:rsid w:val="004F720C"/>
    <w:rsid w:val="00514012"/>
    <w:rsid w:val="005345E0"/>
    <w:rsid w:val="00555FD2"/>
    <w:rsid w:val="005636AD"/>
    <w:rsid w:val="00571D7B"/>
    <w:rsid w:val="0057486A"/>
    <w:rsid w:val="00576BB8"/>
    <w:rsid w:val="00597329"/>
    <w:rsid w:val="005E6E8F"/>
    <w:rsid w:val="005F03F4"/>
    <w:rsid w:val="005F4077"/>
    <w:rsid w:val="0060708A"/>
    <w:rsid w:val="006116E9"/>
    <w:rsid w:val="00611CD9"/>
    <w:rsid w:val="00655C15"/>
    <w:rsid w:val="006618D0"/>
    <w:rsid w:val="00671F7B"/>
    <w:rsid w:val="006846F8"/>
    <w:rsid w:val="00687C4C"/>
    <w:rsid w:val="00692E33"/>
    <w:rsid w:val="00696DFF"/>
    <w:rsid w:val="006C36A1"/>
    <w:rsid w:val="006D0C48"/>
    <w:rsid w:val="006F7B89"/>
    <w:rsid w:val="00700AF6"/>
    <w:rsid w:val="00702146"/>
    <w:rsid w:val="00705025"/>
    <w:rsid w:val="00722E41"/>
    <w:rsid w:val="00736B61"/>
    <w:rsid w:val="00742423"/>
    <w:rsid w:val="007460D0"/>
    <w:rsid w:val="00752EC9"/>
    <w:rsid w:val="00760B60"/>
    <w:rsid w:val="00775643"/>
    <w:rsid w:val="0078199B"/>
    <w:rsid w:val="007C70FF"/>
    <w:rsid w:val="007E6889"/>
    <w:rsid w:val="00803DF8"/>
    <w:rsid w:val="0082755D"/>
    <w:rsid w:val="008324B8"/>
    <w:rsid w:val="008605F6"/>
    <w:rsid w:val="00865CE8"/>
    <w:rsid w:val="00865E40"/>
    <w:rsid w:val="008759DD"/>
    <w:rsid w:val="00882FDE"/>
    <w:rsid w:val="0089398A"/>
    <w:rsid w:val="008B2942"/>
    <w:rsid w:val="008D6668"/>
    <w:rsid w:val="008D6843"/>
    <w:rsid w:val="008E2B0B"/>
    <w:rsid w:val="008E6FC6"/>
    <w:rsid w:val="008F35E5"/>
    <w:rsid w:val="00912CDE"/>
    <w:rsid w:val="00915305"/>
    <w:rsid w:val="00915B81"/>
    <w:rsid w:val="00932175"/>
    <w:rsid w:val="00941590"/>
    <w:rsid w:val="00970E02"/>
    <w:rsid w:val="009A7F56"/>
    <w:rsid w:val="009C15A2"/>
    <w:rsid w:val="009D3698"/>
    <w:rsid w:val="00A108F0"/>
    <w:rsid w:val="00A159C9"/>
    <w:rsid w:val="00A33230"/>
    <w:rsid w:val="00A42D4D"/>
    <w:rsid w:val="00A72EC2"/>
    <w:rsid w:val="00AE5F63"/>
    <w:rsid w:val="00AE7B42"/>
    <w:rsid w:val="00B12CDA"/>
    <w:rsid w:val="00B15178"/>
    <w:rsid w:val="00B20BE0"/>
    <w:rsid w:val="00B20C97"/>
    <w:rsid w:val="00B45C2C"/>
    <w:rsid w:val="00B7179F"/>
    <w:rsid w:val="00B83DBC"/>
    <w:rsid w:val="00BB4AA9"/>
    <w:rsid w:val="00BB78C1"/>
    <w:rsid w:val="00BC11D3"/>
    <w:rsid w:val="00BE5BC6"/>
    <w:rsid w:val="00BF6BA9"/>
    <w:rsid w:val="00BF6EF5"/>
    <w:rsid w:val="00C2389B"/>
    <w:rsid w:val="00C23FBA"/>
    <w:rsid w:val="00C82F22"/>
    <w:rsid w:val="00CA072F"/>
    <w:rsid w:val="00CB14B3"/>
    <w:rsid w:val="00CE4B54"/>
    <w:rsid w:val="00D2054A"/>
    <w:rsid w:val="00D258D8"/>
    <w:rsid w:val="00D266A4"/>
    <w:rsid w:val="00D27FB4"/>
    <w:rsid w:val="00D41414"/>
    <w:rsid w:val="00D86970"/>
    <w:rsid w:val="00D8746A"/>
    <w:rsid w:val="00DA5540"/>
    <w:rsid w:val="00DC029C"/>
    <w:rsid w:val="00DC48C1"/>
    <w:rsid w:val="00E061D7"/>
    <w:rsid w:val="00E07537"/>
    <w:rsid w:val="00E247B6"/>
    <w:rsid w:val="00E30A66"/>
    <w:rsid w:val="00E32E16"/>
    <w:rsid w:val="00E40B5B"/>
    <w:rsid w:val="00E42DF1"/>
    <w:rsid w:val="00E52D53"/>
    <w:rsid w:val="00EC775A"/>
    <w:rsid w:val="00EE5109"/>
    <w:rsid w:val="00EF6908"/>
    <w:rsid w:val="00F01149"/>
    <w:rsid w:val="00F023B0"/>
    <w:rsid w:val="00F371BC"/>
    <w:rsid w:val="00F4489E"/>
    <w:rsid w:val="00F45104"/>
    <w:rsid w:val="00F90743"/>
    <w:rsid w:val="00FB1312"/>
    <w:rsid w:val="00FB1DBA"/>
    <w:rsid w:val="00FB5B5E"/>
    <w:rsid w:val="00FF590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AD58DDE-D80B-4533-9857-4FD92E2EA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7179F"/>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B7179F"/>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B7179F"/>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B7179F"/>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B7179F"/>
  </w:style>
  <w:style w:type="character" w:customStyle="1" w:styleId="WW8Num1z1">
    <w:name w:val="WW8Num1z1"/>
    <w:rsid w:val="00B7179F"/>
    <w:rPr>
      <w:rFonts w:cs="Times New Roman"/>
    </w:rPr>
  </w:style>
  <w:style w:type="character" w:customStyle="1" w:styleId="WW8Num1z2">
    <w:name w:val="WW8Num1z2"/>
    <w:rsid w:val="00B7179F"/>
  </w:style>
  <w:style w:type="character" w:customStyle="1" w:styleId="WW8Num1z3">
    <w:name w:val="WW8Num1z3"/>
    <w:rsid w:val="00B7179F"/>
  </w:style>
  <w:style w:type="character" w:customStyle="1" w:styleId="WW8Num1z4">
    <w:name w:val="WW8Num1z4"/>
    <w:rsid w:val="00B7179F"/>
  </w:style>
  <w:style w:type="character" w:customStyle="1" w:styleId="WW8Num1z5">
    <w:name w:val="WW8Num1z5"/>
    <w:rsid w:val="00B7179F"/>
  </w:style>
  <w:style w:type="character" w:customStyle="1" w:styleId="WW8Num1z6">
    <w:name w:val="WW8Num1z6"/>
    <w:rsid w:val="00B7179F"/>
  </w:style>
  <w:style w:type="character" w:customStyle="1" w:styleId="WW8Num1z7">
    <w:name w:val="WW8Num1z7"/>
    <w:rsid w:val="00B7179F"/>
  </w:style>
  <w:style w:type="character" w:customStyle="1" w:styleId="WW8Num1z8">
    <w:name w:val="WW8Num1z8"/>
    <w:rsid w:val="00B7179F"/>
  </w:style>
  <w:style w:type="character" w:customStyle="1" w:styleId="WW8Num2z0">
    <w:name w:val="WW8Num2z0"/>
    <w:rsid w:val="00B7179F"/>
  </w:style>
  <w:style w:type="character" w:customStyle="1" w:styleId="WW8Num3z0">
    <w:name w:val="WW8Num3z0"/>
    <w:rsid w:val="00B7179F"/>
  </w:style>
  <w:style w:type="character" w:customStyle="1" w:styleId="WW8Num4z0">
    <w:name w:val="WW8Num4z0"/>
    <w:rsid w:val="00B7179F"/>
  </w:style>
  <w:style w:type="character" w:customStyle="1" w:styleId="WW8Num5z0">
    <w:name w:val="WW8Num5z0"/>
    <w:rsid w:val="00B7179F"/>
    <w:rPr>
      <w:rFonts w:ascii="Times New Roman" w:eastAsia="Times New Roman" w:hAnsi="Times New Roman" w:cs="Times New Roman" w:hint="default"/>
    </w:rPr>
  </w:style>
  <w:style w:type="character" w:customStyle="1" w:styleId="WW8Num6z0">
    <w:name w:val="WW8Num6z0"/>
    <w:rsid w:val="00B7179F"/>
    <w:rPr>
      <w:rFonts w:ascii="Times New Roman" w:eastAsia="Times New Roman" w:hAnsi="Times New Roman" w:cs="Times New Roman" w:hint="default"/>
      <w:u w:val="none"/>
    </w:rPr>
  </w:style>
  <w:style w:type="character" w:customStyle="1" w:styleId="WW8Num6z1">
    <w:name w:val="WW8Num6z1"/>
    <w:rsid w:val="00B7179F"/>
    <w:rPr>
      <w:rFonts w:ascii="Courier New" w:hAnsi="Courier New" w:cs="Courier New" w:hint="default"/>
    </w:rPr>
  </w:style>
  <w:style w:type="character" w:customStyle="1" w:styleId="WW8Num7z0">
    <w:name w:val="WW8Num7z0"/>
    <w:rsid w:val="00B7179F"/>
    <w:rPr>
      <w:rFonts w:hint="default"/>
      <w:b/>
    </w:rPr>
  </w:style>
  <w:style w:type="character" w:customStyle="1" w:styleId="WW8Num7z1">
    <w:name w:val="WW8Num7z1"/>
    <w:rsid w:val="00B7179F"/>
  </w:style>
  <w:style w:type="character" w:customStyle="1" w:styleId="WW8Num8z0">
    <w:name w:val="WW8Num8z0"/>
    <w:rsid w:val="00B7179F"/>
    <w:rPr>
      <w:rFonts w:ascii="Times New Roman" w:hAnsi="Times New Roman" w:cs="Times New Roman"/>
      <w:b/>
      <w:sz w:val="20"/>
      <w:szCs w:val="20"/>
    </w:rPr>
  </w:style>
  <w:style w:type="character" w:customStyle="1" w:styleId="WW8Num8z1">
    <w:name w:val="WW8Num8z1"/>
    <w:rsid w:val="00B7179F"/>
  </w:style>
  <w:style w:type="character" w:customStyle="1" w:styleId="WW8Num2z1">
    <w:name w:val="WW8Num2z1"/>
    <w:rsid w:val="00B7179F"/>
    <w:rPr>
      <w:rFonts w:cs="Times New Roman"/>
    </w:rPr>
  </w:style>
  <w:style w:type="character" w:customStyle="1" w:styleId="WW8Num3z1">
    <w:name w:val="WW8Num3z1"/>
    <w:rsid w:val="00B7179F"/>
    <w:rPr>
      <w:rFonts w:cs="Times New Roman"/>
    </w:rPr>
  </w:style>
  <w:style w:type="character" w:customStyle="1" w:styleId="WW8Num4z1">
    <w:name w:val="WW8Num4z1"/>
    <w:rsid w:val="00B7179F"/>
    <w:rPr>
      <w:rFonts w:cs="Times New Roman"/>
    </w:rPr>
  </w:style>
  <w:style w:type="character" w:customStyle="1" w:styleId="WW8Num5z1">
    <w:name w:val="WW8Num5z1"/>
    <w:rsid w:val="00B7179F"/>
    <w:rPr>
      <w:rFonts w:ascii="Courier New" w:hAnsi="Courier New" w:cs="Courier New" w:hint="default"/>
    </w:rPr>
  </w:style>
  <w:style w:type="character" w:customStyle="1" w:styleId="WW8Num5z2">
    <w:name w:val="WW8Num5z2"/>
    <w:rsid w:val="00B7179F"/>
    <w:rPr>
      <w:rFonts w:ascii="Wingdings" w:hAnsi="Wingdings" w:cs="Wingdings" w:hint="default"/>
    </w:rPr>
  </w:style>
  <w:style w:type="character" w:customStyle="1" w:styleId="WW8Num5z3">
    <w:name w:val="WW8Num5z3"/>
    <w:rsid w:val="00B7179F"/>
    <w:rPr>
      <w:rFonts w:ascii="Symbol" w:hAnsi="Symbol" w:cs="Symbol" w:hint="default"/>
    </w:rPr>
  </w:style>
  <w:style w:type="character" w:customStyle="1" w:styleId="WW8Num6z2">
    <w:name w:val="WW8Num6z2"/>
    <w:rsid w:val="00B7179F"/>
    <w:rPr>
      <w:rFonts w:ascii="Wingdings" w:hAnsi="Wingdings" w:cs="Wingdings" w:hint="default"/>
    </w:rPr>
  </w:style>
  <w:style w:type="character" w:customStyle="1" w:styleId="WW8Num6z3">
    <w:name w:val="WW8Num6z3"/>
    <w:rsid w:val="00B7179F"/>
    <w:rPr>
      <w:rFonts w:ascii="Symbol" w:hAnsi="Symbol" w:cs="Symbol" w:hint="default"/>
    </w:rPr>
  </w:style>
  <w:style w:type="character" w:customStyle="1" w:styleId="WW8Num7z2">
    <w:name w:val="WW8Num7z2"/>
    <w:rsid w:val="00B7179F"/>
  </w:style>
  <w:style w:type="character" w:customStyle="1" w:styleId="WW8Num7z3">
    <w:name w:val="WW8Num7z3"/>
    <w:rsid w:val="00B7179F"/>
  </w:style>
  <w:style w:type="character" w:customStyle="1" w:styleId="WW8Num7z4">
    <w:name w:val="WW8Num7z4"/>
    <w:rsid w:val="00B7179F"/>
  </w:style>
  <w:style w:type="character" w:customStyle="1" w:styleId="WW8Num7z5">
    <w:name w:val="WW8Num7z5"/>
    <w:rsid w:val="00B7179F"/>
  </w:style>
  <w:style w:type="character" w:customStyle="1" w:styleId="WW8Num7z6">
    <w:name w:val="WW8Num7z6"/>
    <w:rsid w:val="00B7179F"/>
  </w:style>
  <w:style w:type="character" w:customStyle="1" w:styleId="WW8Num7z7">
    <w:name w:val="WW8Num7z7"/>
    <w:rsid w:val="00B7179F"/>
  </w:style>
  <w:style w:type="character" w:customStyle="1" w:styleId="WW8Num7z8">
    <w:name w:val="WW8Num7z8"/>
    <w:rsid w:val="00B7179F"/>
  </w:style>
  <w:style w:type="character" w:customStyle="1" w:styleId="WW8Num8z2">
    <w:name w:val="WW8Num8z2"/>
    <w:rsid w:val="00B7179F"/>
  </w:style>
  <w:style w:type="character" w:customStyle="1" w:styleId="WW8Num8z3">
    <w:name w:val="WW8Num8z3"/>
    <w:rsid w:val="00B7179F"/>
  </w:style>
  <w:style w:type="character" w:customStyle="1" w:styleId="WW8Num8z4">
    <w:name w:val="WW8Num8z4"/>
    <w:rsid w:val="00B7179F"/>
  </w:style>
  <w:style w:type="character" w:customStyle="1" w:styleId="WW8Num8z5">
    <w:name w:val="WW8Num8z5"/>
    <w:rsid w:val="00B7179F"/>
  </w:style>
  <w:style w:type="character" w:customStyle="1" w:styleId="WW8Num8z6">
    <w:name w:val="WW8Num8z6"/>
    <w:rsid w:val="00B7179F"/>
  </w:style>
  <w:style w:type="character" w:customStyle="1" w:styleId="WW8Num8z7">
    <w:name w:val="WW8Num8z7"/>
    <w:rsid w:val="00B7179F"/>
  </w:style>
  <w:style w:type="character" w:customStyle="1" w:styleId="WW8Num8z8">
    <w:name w:val="WW8Num8z8"/>
    <w:rsid w:val="00B7179F"/>
  </w:style>
  <w:style w:type="character" w:customStyle="1" w:styleId="WW8Num9z0">
    <w:name w:val="WW8Num9z0"/>
    <w:rsid w:val="00B7179F"/>
    <w:rPr>
      <w:rFonts w:cs="Times New Roman" w:hint="default"/>
    </w:rPr>
  </w:style>
  <w:style w:type="character" w:customStyle="1" w:styleId="WW8Num9z1">
    <w:name w:val="WW8Num9z1"/>
    <w:rsid w:val="00B7179F"/>
    <w:rPr>
      <w:rFonts w:cs="Times New Roman"/>
    </w:rPr>
  </w:style>
  <w:style w:type="character" w:customStyle="1" w:styleId="WW8Num10z0">
    <w:name w:val="WW8Num10z0"/>
    <w:rsid w:val="00B7179F"/>
    <w:rPr>
      <w:b w:val="0"/>
    </w:rPr>
  </w:style>
  <w:style w:type="character" w:customStyle="1" w:styleId="WW8Num10z1">
    <w:name w:val="WW8Num10z1"/>
    <w:rsid w:val="00B7179F"/>
  </w:style>
  <w:style w:type="character" w:customStyle="1" w:styleId="WW8Num10z2">
    <w:name w:val="WW8Num10z2"/>
    <w:rsid w:val="00B7179F"/>
  </w:style>
  <w:style w:type="character" w:customStyle="1" w:styleId="WW8Num10z3">
    <w:name w:val="WW8Num10z3"/>
    <w:rsid w:val="00B7179F"/>
  </w:style>
  <w:style w:type="character" w:customStyle="1" w:styleId="WW8Num10z4">
    <w:name w:val="WW8Num10z4"/>
    <w:rsid w:val="00B7179F"/>
  </w:style>
  <w:style w:type="character" w:customStyle="1" w:styleId="WW8Num10z5">
    <w:name w:val="WW8Num10z5"/>
    <w:rsid w:val="00B7179F"/>
  </w:style>
  <w:style w:type="character" w:customStyle="1" w:styleId="WW8Num10z6">
    <w:name w:val="WW8Num10z6"/>
    <w:rsid w:val="00B7179F"/>
  </w:style>
  <w:style w:type="character" w:customStyle="1" w:styleId="WW8Num10z7">
    <w:name w:val="WW8Num10z7"/>
    <w:rsid w:val="00B7179F"/>
  </w:style>
  <w:style w:type="character" w:customStyle="1" w:styleId="WW8Num10z8">
    <w:name w:val="WW8Num10z8"/>
    <w:rsid w:val="00B7179F"/>
  </w:style>
  <w:style w:type="character" w:customStyle="1" w:styleId="WW8Num11z0">
    <w:name w:val="WW8Num11z0"/>
    <w:rsid w:val="00B7179F"/>
  </w:style>
  <w:style w:type="character" w:customStyle="1" w:styleId="WW8Num11z1">
    <w:name w:val="WW8Num11z1"/>
    <w:rsid w:val="00B7179F"/>
  </w:style>
  <w:style w:type="character" w:customStyle="1" w:styleId="WW8Num11z2">
    <w:name w:val="WW8Num11z2"/>
    <w:rsid w:val="00B7179F"/>
  </w:style>
  <w:style w:type="character" w:customStyle="1" w:styleId="WW8Num11z3">
    <w:name w:val="WW8Num11z3"/>
    <w:rsid w:val="00B7179F"/>
  </w:style>
  <w:style w:type="character" w:customStyle="1" w:styleId="WW8Num11z4">
    <w:name w:val="WW8Num11z4"/>
    <w:rsid w:val="00B7179F"/>
  </w:style>
  <w:style w:type="character" w:customStyle="1" w:styleId="WW8Num11z5">
    <w:name w:val="WW8Num11z5"/>
    <w:rsid w:val="00B7179F"/>
  </w:style>
  <w:style w:type="character" w:customStyle="1" w:styleId="WW8Num11z6">
    <w:name w:val="WW8Num11z6"/>
    <w:rsid w:val="00B7179F"/>
  </w:style>
  <w:style w:type="character" w:customStyle="1" w:styleId="WW8Num11z7">
    <w:name w:val="WW8Num11z7"/>
    <w:rsid w:val="00B7179F"/>
  </w:style>
  <w:style w:type="character" w:customStyle="1" w:styleId="WW8Num11z8">
    <w:name w:val="WW8Num11z8"/>
    <w:rsid w:val="00B7179F"/>
  </w:style>
  <w:style w:type="character" w:customStyle="1" w:styleId="WW8Num12z0">
    <w:name w:val="WW8Num12z0"/>
    <w:rsid w:val="00B7179F"/>
    <w:rPr>
      <w:rFonts w:ascii="Symbol" w:hAnsi="Symbol" w:cs="Symbol" w:hint="default"/>
      <w:sz w:val="20"/>
      <w:szCs w:val="20"/>
    </w:rPr>
  </w:style>
  <w:style w:type="character" w:customStyle="1" w:styleId="WW8Num12z1">
    <w:name w:val="WW8Num12z1"/>
    <w:rsid w:val="00B7179F"/>
    <w:rPr>
      <w:rFonts w:ascii="Courier New" w:hAnsi="Courier New" w:cs="Courier New" w:hint="default"/>
    </w:rPr>
  </w:style>
  <w:style w:type="character" w:customStyle="1" w:styleId="WW8Num12z2">
    <w:name w:val="WW8Num12z2"/>
    <w:rsid w:val="00B7179F"/>
    <w:rPr>
      <w:rFonts w:ascii="Wingdings" w:hAnsi="Wingdings" w:cs="Wingdings" w:hint="default"/>
    </w:rPr>
  </w:style>
  <w:style w:type="character" w:customStyle="1" w:styleId="WW8Num13z0">
    <w:name w:val="WW8Num13z0"/>
    <w:rsid w:val="00B7179F"/>
    <w:rPr>
      <w:b/>
    </w:rPr>
  </w:style>
  <w:style w:type="character" w:customStyle="1" w:styleId="WW8Num13z1">
    <w:name w:val="WW8Num13z1"/>
    <w:rsid w:val="00B7179F"/>
  </w:style>
  <w:style w:type="character" w:customStyle="1" w:styleId="WW8Num13z2">
    <w:name w:val="WW8Num13z2"/>
    <w:rsid w:val="00B7179F"/>
  </w:style>
  <w:style w:type="character" w:customStyle="1" w:styleId="WW8Num13z3">
    <w:name w:val="WW8Num13z3"/>
    <w:rsid w:val="00B7179F"/>
  </w:style>
  <w:style w:type="character" w:customStyle="1" w:styleId="WW8Num13z4">
    <w:name w:val="WW8Num13z4"/>
    <w:rsid w:val="00B7179F"/>
  </w:style>
  <w:style w:type="character" w:customStyle="1" w:styleId="WW8Num13z5">
    <w:name w:val="WW8Num13z5"/>
    <w:rsid w:val="00B7179F"/>
  </w:style>
  <w:style w:type="character" w:customStyle="1" w:styleId="WW8Num13z6">
    <w:name w:val="WW8Num13z6"/>
    <w:rsid w:val="00B7179F"/>
  </w:style>
  <w:style w:type="character" w:customStyle="1" w:styleId="WW8Num13z7">
    <w:name w:val="WW8Num13z7"/>
    <w:rsid w:val="00B7179F"/>
  </w:style>
  <w:style w:type="character" w:customStyle="1" w:styleId="WW8Num13z8">
    <w:name w:val="WW8Num13z8"/>
    <w:rsid w:val="00B7179F"/>
  </w:style>
  <w:style w:type="character" w:customStyle="1" w:styleId="WW8Num14z0">
    <w:name w:val="WW8Num14z0"/>
    <w:rsid w:val="00B7179F"/>
  </w:style>
  <w:style w:type="character" w:customStyle="1" w:styleId="WW8Num14z1">
    <w:name w:val="WW8Num14z1"/>
    <w:rsid w:val="00B7179F"/>
  </w:style>
  <w:style w:type="character" w:customStyle="1" w:styleId="WW8Num14z2">
    <w:name w:val="WW8Num14z2"/>
    <w:rsid w:val="00B7179F"/>
  </w:style>
  <w:style w:type="character" w:customStyle="1" w:styleId="WW8Num14z3">
    <w:name w:val="WW8Num14z3"/>
    <w:rsid w:val="00B7179F"/>
  </w:style>
  <w:style w:type="character" w:customStyle="1" w:styleId="WW8Num14z4">
    <w:name w:val="WW8Num14z4"/>
    <w:rsid w:val="00B7179F"/>
  </w:style>
  <w:style w:type="character" w:customStyle="1" w:styleId="WW8Num14z5">
    <w:name w:val="WW8Num14z5"/>
    <w:rsid w:val="00B7179F"/>
  </w:style>
  <w:style w:type="character" w:customStyle="1" w:styleId="WW8Num14z6">
    <w:name w:val="WW8Num14z6"/>
    <w:rsid w:val="00B7179F"/>
  </w:style>
  <w:style w:type="character" w:customStyle="1" w:styleId="WW8Num14z7">
    <w:name w:val="WW8Num14z7"/>
    <w:rsid w:val="00B7179F"/>
  </w:style>
  <w:style w:type="character" w:customStyle="1" w:styleId="WW8Num14z8">
    <w:name w:val="WW8Num14z8"/>
    <w:rsid w:val="00B7179F"/>
  </w:style>
  <w:style w:type="character" w:customStyle="1" w:styleId="WW8Num15z0">
    <w:name w:val="WW8Num15z0"/>
    <w:rsid w:val="00B7179F"/>
    <w:rPr>
      <w:rFonts w:cs="Times New Roman" w:hint="default"/>
    </w:rPr>
  </w:style>
  <w:style w:type="character" w:customStyle="1" w:styleId="WW8Num15z1">
    <w:name w:val="WW8Num15z1"/>
    <w:rsid w:val="00B7179F"/>
    <w:rPr>
      <w:rFonts w:cs="Times New Roman"/>
    </w:rPr>
  </w:style>
  <w:style w:type="character" w:customStyle="1" w:styleId="WW8Num16z0">
    <w:name w:val="WW8Num16z0"/>
    <w:rsid w:val="00B7179F"/>
    <w:rPr>
      <w:rFonts w:ascii="Wingdings" w:hAnsi="Wingdings" w:cs="Wingdings" w:hint="default"/>
    </w:rPr>
  </w:style>
  <w:style w:type="character" w:customStyle="1" w:styleId="WW8Num16z1">
    <w:name w:val="WW8Num16z1"/>
    <w:rsid w:val="00B7179F"/>
    <w:rPr>
      <w:rFonts w:ascii="Courier New" w:hAnsi="Courier New" w:cs="Courier New" w:hint="default"/>
    </w:rPr>
  </w:style>
  <w:style w:type="character" w:customStyle="1" w:styleId="WW8Num16z3">
    <w:name w:val="WW8Num16z3"/>
    <w:rsid w:val="00B7179F"/>
    <w:rPr>
      <w:rFonts w:ascii="Symbol" w:hAnsi="Symbol" w:cs="Symbol" w:hint="default"/>
    </w:rPr>
  </w:style>
  <w:style w:type="character" w:customStyle="1" w:styleId="WW8Num17z0">
    <w:name w:val="WW8Num17z0"/>
    <w:rsid w:val="00B7179F"/>
    <w:rPr>
      <w:rFonts w:cs="Times New Roman"/>
    </w:rPr>
  </w:style>
  <w:style w:type="character" w:customStyle="1" w:styleId="WW8Num18z0">
    <w:name w:val="WW8Num18z0"/>
    <w:rsid w:val="00B7179F"/>
    <w:rPr>
      <w:rFonts w:cs="Times New Roman"/>
    </w:rPr>
  </w:style>
  <w:style w:type="character" w:customStyle="1" w:styleId="WW8Num19z0">
    <w:name w:val="WW8Num19z0"/>
    <w:rsid w:val="00B7179F"/>
    <w:rPr>
      <w:rFonts w:cs="Times New Roman"/>
      <w:b/>
    </w:rPr>
  </w:style>
  <w:style w:type="character" w:customStyle="1" w:styleId="WW8Num19z1">
    <w:name w:val="WW8Num19z1"/>
    <w:rsid w:val="00B7179F"/>
    <w:rPr>
      <w:rFonts w:ascii="Symbol" w:hAnsi="Symbol" w:cs="Symbol" w:hint="default"/>
      <w:b/>
    </w:rPr>
  </w:style>
  <w:style w:type="character" w:customStyle="1" w:styleId="WW8Num19z2">
    <w:name w:val="WW8Num19z2"/>
    <w:rsid w:val="00B7179F"/>
    <w:rPr>
      <w:rFonts w:cs="Times New Roman"/>
    </w:rPr>
  </w:style>
  <w:style w:type="character" w:customStyle="1" w:styleId="WW8Num20z0">
    <w:name w:val="WW8Num20z0"/>
    <w:rsid w:val="00B7179F"/>
  </w:style>
  <w:style w:type="character" w:customStyle="1" w:styleId="WW8Num20z1">
    <w:name w:val="WW8Num20z1"/>
    <w:rsid w:val="00B7179F"/>
  </w:style>
  <w:style w:type="character" w:customStyle="1" w:styleId="WW8Num20z2">
    <w:name w:val="WW8Num20z2"/>
    <w:rsid w:val="00B7179F"/>
  </w:style>
  <w:style w:type="character" w:customStyle="1" w:styleId="WW8Num20z3">
    <w:name w:val="WW8Num20z3"/>
    <w:rsid w:val="00B7179F"/>
  </w:style>
  <w:style w:type="character" w:customStyle="1" w:styleId="WW8Num20z4">
    <w:name w:val="WW8Num20z4"/>
    <w:rsid w:val="00B7179F"/>
  </w:style>
  <w:style w:type="character" w:customStyle="1" w:styleId="WW8Num20z5">
    <w:name w:val="WW8Num20z5"/>
    <w:rsid w:val="00B7179F"/>
  </w:style>
  <w:style w:type="character" w:customStyle="1" w:styleId="WW8Num20z6">
    <w:name w:val="WW8Num20z6"/>
    <w:rsid w:val="00B7179F"/>
  </w:style>
  <w:style w:type="character" w:customStyle="1" w:styleId="WW8Num20z7">
    <w:name w:val="WW8Num20z7"/>
    <w:rsid w:val="00B7179F"/>
  </w:style>
  <w:style w:type="character" w:customStyle="1" w:styleId="WW8Num20z8">
    <w:name w:val="WW8Num20z8"/>
    <w:rsid w:val="00B7179F"/>
  </w:style>
  <w:style w:type="character" w:customStyle="1" w:styleId="WW8Num21z0">
    <w:name w:val="WW8Num21z0"/>
    <w:rsid w:val="00B7179F"/>
    <w:rPr>
      <w:b w:val="0"/>
    </w:rPr>
  </w:style>
  <w:style w:type="character" w:customStyle="1" w:styleId="WW8Num21z1">
    <w:name w:val="WW8Num21z1"/>
    <w:rsid w:val="00B7179F"/>
    <w:rPr>
      <w:rFonts w:ascii="Symbol" w:hAnsi="Symbol" w:cs="Symbol" w:hint="default"/>
    </w:rPr>
  </w:style>
  <w:style w:type="character" w:customStyle="1" w:styleId="WW8Num21z2">
    <w:name w:val="WW8Num21z2"/>
    <w:rsid w:val="00B7179F"/>
  </w:style>
  <w:style w:type="character" w:customStyle="1" w:styleId="WW8Num21z3">
    <w:name w:val="WW8Num21z3"/>
    <w:rsid w:val="00B7179F"/>
  </w:style>
  <w:style w:type="character" w:customStyle="1" w:styleId="WW8Num21z4">
    <w:name w:val="WW8Num21z4"/>
    <w:rsid w:val="00B7179F"/>
  </w:style>
  <w:style w:type="character" w:customStyle="1" w:styleId="WW8Num21z5">
    <w:name w:val="WW8Num21z5"/>
    <w:rsid w:val="00B7179F"/>
  </w:style>
  <w:style w:type="character" w:customStyle="1" w:styleId="WW8Num21z6">
    <w:name w:val="WW8Num21z6"/>
    <w:rsid w:val="00B7179F"/>
  </w:style>
  <w:style w:type="character" w:customStyle="1" w:styleId="WW8Num21z7">
    <w:name w:val="WW8Num21z7"/>
    <w:rsid w:val="00B7179F"/>
  </w:style>
  <w:style w:type="character" w:customStyle="1" w:styleId="WW8Num21z8">
    <w:name w:val="WW8Num21z8"/>
    <w:rsid w:val="00B7179F"/>
  </w:style>
  <w:style w:type="character" w:customStyle="1" w:styleId="WW8Num22z0">
    <w:name w:val="WW8Num22z0"/>
    <w:rsid w:val="00B7179F"/>
    <w:rPr>
      <w:rFonts w:ascii="Times New Roman" w:hAnsi="Times New Roman" w:cs="Times New Roman"/>
      <w:bCs/>
      <w:sz w:val="20"/>
      <w:szCs w:val="20"/>
    </w:rPr>
  </w:style>
  <w:style w:type="character" w:customStyle="1" w:styleId="WW8Num22z1">
    <w:name w:val="WW8Num22z1"/>
    <w:rsid w:val="00B7179F"/>
  </w:style>
  <w:style w:type="character" w:customStyle="1" w:styleId="WW8Num22z2">
    <w:name w:val="WW8Num22z2"/>
    <w:rsid w:val="00B7179F"/>
  </w:style>
  <w:style w:type="character" w:customStyle="1" w:styleId="WW8Num22z3">
    <w:name w:val="WW8Num22z3"/>
    <w:rsid w:val="00B7179F"/>
  </w:style>
  <w:style w:type="character" w:customStyle="1" w:styleId="WW8Num22z4">
    <w:name w:val="WW8Num22z4"/>
    <w:rsid w:val="00B7179F"/>
  </w:style>
  <w:style w:type="character" w:customStyle="1" w:styleId="WW8Num22z5">
    <w:name w:val="WW8Num22z5"/>
    <w:rsid w:val="00B7179F"/>
  </w:style>
  <w:style w:type="character" w:customStyle="1" w:styleId="WW8Num22z6">
    <w:name w:val="WW8Num22z6"/>
    <w:rsid w:val="00B7179F"/>
  </w:style>
  <w:style w:type="character" w:customStyle="1" w:styleId="WW8Num22z7">
    <w:name w:val="WW8Num22z7"/>
    <w:rsid w:val="00B7179F"/>
  </w:style>
  <w:style w:type="character" w:customStyle="1" w:styleId="WW8Num22z8">
    <w:name w:val="WW8Num22z8"/>
    <w:rsid w:val="00B7179F"/>
  </w:style>
  <w:style w:type="character" w:customStyle="1" w:styleId="Carpredefinitoparagrafo1">
    <w:name w:val="Car. predefinito paragrafo1"/>
    <w:rsid w:val="00B7179F"/>
  </w:style>
  <w:style w:type="character" w:customStyle="1" w:styleId="Titolo1Carattere">
    <w:name w:val="Titolo 1 Carattere"/>
    <w:rsid w:val="00B7179F"/>
    <w:rPr>
      <w:rFonts w:ascii="Cambria" w:hAnsi="Cambria" w:cs="Times New Roman"/>
      <w:b/>
      <w:bCs/>
      <w:kern w:val="1"/>
      <w:sz w:val="32"/>
      <w:szCs w:val="32"/>
    </w:rPr>
  </w:style>
  <w:style w:type="character" w:customStyle="1" w:styleId="Titolo3Carattere">
    <w:name w:val="Titolo 3 Carattere"/>
    <w:rsid w:val="00B7179F"/>
    <w:rPr>
      <w:rFonts w:ascii="Cambria" w:hAnsi="Cambria" w:cs="Times New Roman"/>
      <w:b/>
      <w:bCs/>
      <w:sz w:val="26"/>
      <w:szCs w:val="26"/>
    </w:rPr>
  </w:style>
  <w:style w:type="character" w:customStyle="1" w:styleId="Titolo7Carattere">
    <w:name w:val="Titolo 7 Carattere"/>
    <w:rsid w:val="00B7179F"/>
    <w:rPr>
      <w:rFonts w:ascii="Calibri" w:hAnsi="Calibri" w:cs="Times New Roman"/>
      <w:sz w:val="24"/>
      <w:szCs w:val="24"/>
    </w:rPr>
  </w:style>
  <w:style w:type="character" w:customStyle="1" w:styleId="IntestazioneCarattere">
    <w:name w:val="Intestazione Carattere"/>
    <w:rsid w:val="00B7179F"/>
    <w:rPr>
      <w:rFonts w:cs="Times New Roman"/>
    </w:rPr>
  </w:style>
  <w:style w:type="character" w:customStyle="1" w:styleId="PidipaginaCarattere">
    <w:name w:val="Piè di pagina Carattere"/>
    <w:rsid w:val="00B7179F"/>
    <w:rPr>
      <w:rFonts w:cs="Times New Roman"/>
    </w:rPr>
  </w:style>
  <w:style w:type="character" w:customStyle="1" w:styleId="TestofumettoCarattere">
    <w:name w:val="Testo fumetto Carattere"/>
    <w:rsid w:val="00B7179F"/>
    <w:rPr>
      <w:rFonts w:ascii="Tahoma" w:hAnsi="Tahoma" w:cs="Tahoma"/>
      <w:sz w:val="16"/>
      <w:szCs w:val="16"/>
    </w:rPr>
  </w:style>
  <w:style w:type="character" w:customStyle="1" w:styleId="Punti">
    <w:name w:val="Punti"/>
    <w:rsid w:val="00B7179F"/>
    <w:rPr>
      <w:rFonts w:ascii="OpenSymbol" w:eastAsia="OpenSymbol" w:hAnsi="OpenSymbol" w:cs="OpenSymbol"/>
    </w:rPr>
  </w:style>
  <w:style w:type="paragraph" w:customStyle="1" w:styleId="Intestazione1">
    <w:name w:val="Intestazione1"/>
    <w:basedOn w:val="Normale"/>
    <w:next w:val="Corpodeltesto1"/>
    <w:rsid w:val="00B7179F"/>
    <w:pPr>
      <w:keepNext/>
      <w:spacing w:before="240" w:after="120"/>
    </w:pPr>
    <w:rPr>
      <w:rFonts w:ascii="Arial" w:eastAsia="Microsoft YaHei" w:hAnsi="Arial" w:cs="Mangal"/>
      <w:sz w:val="28"/>
      <w:szCs w:val="28"/>
    </w:rPr>
  </w:style>
  <w:style w:type="paragraph" w:customStyle="1" w:styleId="Corpodeltesto1">
    <w:name w:val="Corpo del testo1"/>
    <w:basedOn w:val="Normale"/>
    <w:rsid w:val="00B7179F"/>
    <w:pPr>
      <w:spacing w:after="120"/>
    </w:pPr>
  </w:style>
  <w:style w:type="paragraph" w:styleId="Elenco">
    <w:name w:val="List"/>
    <w:basedOn w:val="Corpodeltesto1"/>
    <w:rsid w:val="00B7179F"/>
    <w:rPr>
      <w:rFonts w:cs="Mangal"/>
    </w:rPr>
  </w:style>
  <w:style w:type="paragraph" w:customStyle="1" w:styleId="Didascalia1">
    <w:name w:val="Didascalia1"/>
    <w:basedOn w:val="Normale"/>
    <w:rsid w:val="00B7179F"/>
    <w:pPr>
      <w:suppressLineNumbers/>
      <w:spacing w:before="120" w:after="120"/>
    </w:pPr>
    <w:rPr>
      <w:rFonts w:cs="Mangal"/>
      <w:i/>
      <w:iCs/>
      <w:sz w:val="24"/>
      <w:szCs w:val="24"/>
    </w:rPr>
  </w:style>
  <w:style w:type="paragraph" w:customStyle="1" w:styleId="Indice">
    <w:name w:val="Indice"/>
    <w:basedOn w:val="Normale"/>
    <w:rsid w:val="00B7179F"/>
    <w:pPr>
      <w:suppressLineNumbers/>
    </w:pPr>
    <w:rPr>
      <w:rFonts w:cs="Mangal"/>
    </w:rPr>
  </w:style>
  <w:style w:type="paragraph" w:customStyle="1" w:styleId="Rientrocorpodel1">
    <w:name w:val="Rientro corpo del 1"/>
    <w:basedOn w:val="Normale"/>
    <w:rsid w:val="00B7179F"/>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B7179F"/>
    <w:pPr>
      <w:tabs>
        <w:tab w:val="center" w:pos="4819"/>
        <w:tab w:val="right" w:pos="9638"/>
      </w:tabs>
    </w:pPr>
  </w:style>
  <w:style w:type="paragraph" w:styleId="Pidipagina">
    <w:name w:val="footer"/>
    <w:basedOn w:val="Normale"/>
    <w:rsid w:val="00B7179F"/>
    <w:pPr>
      <w:tabs>
        <w:tab w:val="center" w:pos="4819"/>
        <w:tab w:val="right" w:pos="9638"/>
      </w:tabs>
    </w:pPr>
  </w:style>
  <w:style w:type="paragraph" w:customStyle="1" w:styleId="Corpodelt">
    <w:name w:val="Corpo del t"/>
    <w:basedOn w:val="Normale"/>
    <w:rsid w:val="00B7179F"/>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B7179F"/>
    <w:pPr>
      <w:spacing w:after="0" w:line="240" w:lineRule="auto"/>
    </w:pPr>
    <w:rPr>
      <w:rFonts w:ascii="Tahoma" w:hAnsi="Tahoma" w:cs="Tahoma"/>
      <w:sz w:val="16"/>
      <w:szCs w:val="16"/>
    </w:rPr>
  </w:style>
  <w:style w:type="paragraph" w:customStyle="1" w:styleId="Contenutotabella">
    <w:name w:val="Contenuto tabella"/>
    <w:basedOn w:val="Normale"/>
    <w:rsid w:val="00B7179F"/>
    <w:pPr>
      <w:suppressLineNumbers/>
    </w:pPr>
  </w:style>
  <w:style w:type="paragraph" w:customStyle="1" w:styleId="Intestazionetabella">
    <w:name w:val="Intestazione tabella"/>
    <w:basedOn w:val="Contenutotabella"/>
    <w:rsid w:val="00B7179F"/>
    <w:pPr>
      <w:jc w:val="center"/>
    </w:pPr>
    <w:rPr>
      <w:b/>
      <w:bCs/>
    </w:rPr>
  </w:style>
  <w:style w:type="paragraph" w:styleId="Paragrafoelenco">
    <w:name w:val="List Paragraph"/>
    <w:basedOn w:val="Normale"/>
    <w:uiPriority w:val="34"/>
    <w:qFormat/>
    <w:rsid w:val="00760B60"/>
    <w:pPr>
      <w:ind w:left="708"/>
    </w:pPr>
  </w:style>
  <w:style w:type="paragraph" w:customStyle="1" w:styleId="Default">
    <w:name w:val="Default"/>
    <w:uiPriority w:val="99"/>
    <w:rsid w:val="002F1325"/>
    <w:pPr>
      <w:autoSpaceDE w:val="0"/>
      <w:autoSpaceDN w:val="0"/>
      <w:adjustRightInd w:val="0"/>
    </w:pPr>
    <w:rPr>
      <w:rFonts w:ascii="Arial" w:hAnsi="Arial" w:cs="Arial"/>
      <w:color w:val="000000"/>
      <w:sz w:val="24"/>
      <w:szCs w:val="24"/>
    </w:rPr>
  </w:style>
  <w:style w:type="character" w:customStyle="1" w:styleId="fontstyle01">
    <w:name w:val="fontstyle01"/>
    <w:basedOn w:val="Carpredefinitoparagrafo"/>
    <w:qFormat/>
    <w:rsid w:val="00915B81"/>
    <w:rPr>
      <w:rFonts w:ascii="Garamond" w:hAnsi="Garamond"/>
      <w:b/>
      <w:bCs/>
      <w:i w:val="0"/>
      <w:iCs w:val="0"/>
      <w:color w:val="000000"/>
      <w:sz w:val="28"/>
      <w:szCs w:val="28"/>
    </w:rPr>
  </w:style>
  <w:style w:type="paragraph" w:styleId="Didascalia">
    <w:name w:val="caption"/>
    <w:basedOn w:val="Normale"/>
    <w:qFormat/>
    <w:rsid w:val="00915B81"/>
    <w:pPr>
      <w:suppressAutoHyphens w:val="0"/>
      <w:spacing w:after="0" w:line="240" w:lineRule="auto"/>
      <w:jc w:val="center"/>
    </w:pPr>
    <w:rPr>
      <w:rFonts w:ascii="Times New Roman" w:hAnsi="Times New Roman"/>
      <w:b/>
      <w:bCs/>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Pages>
  <Words>2240</Words>
  <Characters>12769</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Utenten</cp:lastModifiedBy>
  <cp:revision>27</cp:revision>
  <cp:lastPrinted>2014-10-08T15:22:00Z</cp:lastPrinted>
  <dcterms:created xsi:type="dcterms:W3CDTF">2017-09-01T09:03:00Z</dcterms:created>
  <dcterms:modified xsi:type="dcterms:W3CDTF">2020-01-16T09:50:00Z</dcterms:modified>
</cp:coreProperties>
</file>